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653" w:rsidRDefault="00BA5599" w:rsidP="00473653">
      <w:pPr>
        <w:ind w:firstLine="851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73653">
        <w:rPr>
          <w:rFonts w:ascii="Times New Roman" w:hAnsi="Times New Roman" w:cs="Times New Roman"/>
          <w:b/>
          <w:bCs/>
          <w:sz w:val="36"/>
          <w:szCs w:val="36"/>
        </w:rPr>
        <w:t>«Формирование экологической культуры</w:t>
      </w:r>
      <w:r w:rsidR="004E7FF5" w:rsidRPr="0047365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BA5599" w:rsidRPr="00473653" w:rsidRDefault="00BA5599" w:rsidP="00473653">
      <w:pPr>
        <w:ind w:firstLine="851"/>
        <w:jc w:val="center"/>
        <w:rPr>
          <w:rFonts w:ascii="Times New Roman" w:hAnsi="Times New Roman" w:cs="Times New Roman"/>
          <w:sz w:val="36"/>
          <w:szCs w:val="36"/>
        </w:rPr>
      </w:pPr>
      <w:r w:rsidRPr="00473653">
        <w:rPr>
          <w:rFonts w:ascii="Times New Roman" w:hAnsi="Times New Roman" w:cs="Times New Roman"/>
          <w:b/>
          <w:bCs/>
          <w:sz w:val="36"/>
          <w:szCs w:val="36"/>
        </w:rPr>
        <w:t>младших школьников».</w:t>
      </w:r>
    </w:p>
    <w:p w:rsidR="00786721" w:rsidRPr="004F0374" w:rsidRDefault="00D62B8C" w:rsidP="004F0374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7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721" w:rsidRPr="00781716">
        <w:rPr>
          <w:rFonts w:ascii="Times New Roman" w:hAnsi="Times New Roman" w:cs="Times New Roman"/>
          <w:b/>
          <w:sz w:val="28"/>
          <w:szCs w:val="28"/>
        </w:rPr>
        <w:t>(Слайд 1)</w:t>
      </w:r>
      <w:r w:rsidR="00786721" w:rsidRPr="004F0374">
        <w:rPr>
          <w:rFonts w:ascii="Times New Roman" w:hAnsi="Times New Roman" w:cs="Times New Roman"/>
          <w:sz w:val="28"/>
          <w:szCs w:val="28"/>
        </w:rPr>
        <w:t xml:space="preserve"> </w:t>
      </w:r>
      <w:r w:rsidR="002B79CF" w:rsidRPr="004F0374">
        <w:rPr>
          <w:rFonts w:ascii="Times New Roman" w:hAnsi="Times New Roman" w:cs="Times New Roman"/>
          <w:sz w:val="28"/>
          <w:szCs w:val="28"/>
        </w:rPr>
        <w:t>Меня зовут Ефимова Ирина Владимировна,</w:t>
      </w:r>
      <w:r w:rsidR="00786721" w:rsidRPr="004F0374">
        <w:rPr>
          <w:rFonts w:ascii="Times New Roman" w:hAnsi="Times New Roman" w:cs="Times New Roman"/>
          <w:sz w:val="28"/>
          <w:szCs w:val="28"/>
        </w:rPr>
        <w:t xml:space="preserve"> </w:t>
      </w:r>
      <w:r w:rsidR="002B79CF" w:rsidRPr="004F0374">
        <w:rPr>
          <w:rFonts w:ascii="Times New Roman" w:hAnsi="Times New Roman" w:cs="Times New Roman"/>
          <w:sz w:val="28"/>
          <w:szCs w:val="28"/>
        </w:rPr>
        <w:t xml:space="preserve">я </w:t>
      </w:r>
      <w:r w:rsidR="00786721" w:rsidRPr="004F0374">
        <w:rPr>
          <w:rFonts w:ascii="Times New Roman" w:hAnsi="Times New Roman" w:cs="Times New Roman"/>
          <w:sz w:val="28"/>
          <w:szCs w:val="28"/>
        </w:rPr>
        <w:t xml:space="preserve">учитель начальных </w:t>
      </w:r>
      <w:r w:rsidR="004E7FF5" w:rsidRPr="004F0374">
        <w:rPr>
          <w:rFonts w:ascii="Times New Roman" w:hAnsi="Times New Roman" w:cs="Times New Roman"/>
          <w:sz w:val="28"/>
          <w:szCs w:val="28"/>
        </w:rPr>
        <w:t>классов МБОУ СОШ №17 «Юнармеец»</w:t>
      </w:r>
      <w:r w:rsidR="0000477F">
        <w:rPr>
          <w:rFonts w:ascii="Times New Roman" w:hAnsi="Times New Roman" w:cs="Times New Roman"/>
          <w:sz w:val="28"/>
          <w:szCs w:val="28"/>
        </w:rPr>
        <w:t xml:space="preserve"> г. Мичуринска Тамбовской области</w:t>
      </w:r>
      <w:r w:rsidR="00786721" w:rsidRPr="004F0374">
        <w:rPr>
          <w:rFonts w:ascii="Times New Roman" w:hAnsi="Times New Roman" w:cs="Times New Roman"/>
          <w:sz w:val="28"/>
          <w:szCs w:val="28"/>
        </w:rPr>
        <w:t>.</w:t>
      </w:r>
    </w:p>
    <w:p w:rsidR="004D62EA" w:rsidRPr="009F5015" w:rsidRDefault="004E7FF5" w:rsidP="004F0374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t>Х</w:t>
      </w:r>
      <w:r w:rsidR="00786721" w:rsidRPr="004F0374">
        <w:rPr>
          <w:rFonts w:ascii="Times New Roman" w:hAnsi="Times New Roman" w:cs="Times New Roman"/>
          <w:sz w:val="28"/>
          <w:szCs w:val="28"/>
        </w:rPr>
        <w:t xml:space="preserve">очу </w:t>
      </w:r>
      <w:r w:rsidR="00D33900">
        <w:rPr>
          <w:rFonts w:ascii="Times New Roman" w:hAnsi="Times New Roman" w:cs="Times New Roman"/>
          <w:sz w:val="28"/>
          <w:szCs w:val="28"/>
        </w:rPr>
        <w:t>поделиться</w:t>
      </w:r>
      <w:r w:rsidR="00786721" w:rsidRPr="004F0374">
        <w:rPr>
          <w:rFonts w:ascii="Times New Roman" w:hAnsi="Times New Roman" w:cs="Times New Roman"/>
          <w:sz w:val="28"/>
          <w:szCs w:val="28"/>
        </w:rPr>
        <w:t xml:space="preserve"> </w:t>
      </w:r>
      <w:r w:rsidR="00D33900">
        <w:rPr>
          <w:rFonts w:ascii="Times New Roman" w:hAnsi="Times New Roman" w:cs="Times New Roman"/>
          <w:sz w:val="28"/>
          <w:szCs w:val="28"/>
        </w:rPr>
        <w:t>своим</w:t>
      </w:r>
      <w:r w:rsidR="00786721" w:rsidRPr="004F0374">
        <w:rPr>
          <w:rFonts w:ascii="Times New Roman" w:hAnsi="Times New Roman" w:cs="Times New Roman"/>
          <w:sz w:val="28"/>
          <w:szCs w:val="28"/>
        </w:rPr>
        <w:t xml:space="preserve"> опыт</w:t>
      </w:r>
      <w:r w:rsidR="00781716">
        <w:rPr>
          <w:rFonts w:ascii="Times New Roman" w:hAnsi="Times New Roman" w:cs="Times New Roman"/>
          <w:sz w:val="28"/>
          <w:szCs w:val="28"/>
        </w:rPr>
        <w:t xml:space="preserve">ом </w:t>
      </w:r>
      <w:r w:rsidR="00781716" w:rsidRPr="00781716">
        <w:rPr>
          <w:rFonts w:ascii="Times New Roman" w:hAnsi="Times New Roman" w:cs="Times New Roman"/>
          <w:b/>
          <w:sz w:val="28"/>
          <w:szCs w:val="28"/>
        </w:rPr>
        <w:t>(Слайд 2)</w:t>
      </w:r>
      <w:r w:rsidR="00786721" w:rsidRPr="004F0374">
        <w:rPr>
          <w:rFonts w:ascii="Times New Roman" w:hAnsi="Times New Roman" w:cs="Times New Roman"/>
          <w:sz w:val="28"/>
          <w:szCs w:val="28"/>
        </w:rPr>
        <w:t xml:space="preserve"> </w:t>
      </w:r>
      <w:r w:rsidR="002B79CF" w:rsidRPr="004F0374">
        <w:rPr>
          <w:rFonts w:ascii="Times New Roman" w:hAnsi="Times New Roman" w:cs="Times New Roman"/>
          <w:sz w:val="28"/>
          <w:szCs w:val="28"/>
        </w:rPr>
        <w:t xml:space="preserve">по </w:t>
      </w:r>
      <w:r w:rsidR="00786721" w:rsidRPr="00CD6BDA">
        <w:rPr>
          <w:rFonts w:ascii="Times New Roman" w:hAnsi="Times New Roman" w:cs="Times New Roman"/>
          <w:bCs/>
          <w:sz w:val="28"/>
          <w:szCs w:val="28"/>
        </w:rPr>
        <w:t>формировани</w:t>
      </w:r>
      <w:r w:rsidR="002B79CF" w:rsidRPr="00CD6BDA">
        <w:rPr>
          <w:rFonts w:ascii="Times New Roman" w:hAnsi="Times New Roman" w:cs="Times New Roman"/>
          <w:bCs/>
          <w:sz w:val="28"/>
          <w:szCs w:val="28"/>
        </w:rPr>
        <w:t xml:space="preserve">ю </w:t>
      </w:r>
      <w:r w:rsidR="00786721" w:rsidRPr="00CD6BDA">
        <w:rPr>
          <w:rFonts w:ascii="Times New Roman" w:hAnsi="Times New Roman" w:cs="Times New Roman"/>
          <w:bCs/>
          <w:sz w:val="28"/>
          <w:szCs w:val="28"/>
        </w:rPr>
        <w:t>экологической культуры младших школьников</w:t>
      </w:r>
      <w:r w:rsidRPr="00CD6BDA">
        <w:rPr>
          <w:rFonts w:ascii="Times New Roman" w:hAnsi="Times New Roman" w:cs="Times New Roman"/>
          <w:sz w:val="28"/>
          <w:szCs w:val="28"/>
        </w:rPr>
        <w:t>.</w:t>
      </w:r>
      <w:r w:rsidR="004D62EA" w:rsidRPr="00CD6BDA">
        <w:rPr>
          <w:rFonts w:ascii="Times New Roman" w:hAnsi="Times New Roman" w:cs="Times New Roman"/>
          <w:sz w:val="28"/>
          <w:szCs w:val="28"/>
        </w:rPr>
        <w:t xml:space="preserve"> </w:t>
      </w:r>
      <w:r w:rsidR="00781716" w:rsidRPr="009F5015">
        <w:rPr>
          <w:rFonts w:ascii="Times New Roman" w:hAnsi="Times New Roman" w:cs="Times New Roman"/>
          <w:b/>
          <w:sz w:val="28"/>
          <w:szCs w:val="28"/>
        </w:rPr>
        <w:t>(Слайд 3)</w:t>
      </w:r>
    </w:p>
    <w:p w:rsidR="00786721" w:rsidRDefault="004D62EA" w:rsidP="004F0374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t>Всем от природы что-то нужно.</w:t>
      </w:r>
      <w:r w:rsidR="00781716">
        <w:rPr>
          <w:rFonts w:ascii="Times New Roman" w:hAnsi="Times New Roman" w:cs="Times New Roman"/>
          <w:sz w:val="28"/>
          <w:szCs w:val="28"/>
        </w:rPr>
        <w:t xml:space="preserve"> </w:t>
      </w:r>
      <w:r w:rsidR="00781716" w:rsidRPr="00781716">
        <w:rPr>
          <w:rFonts w:ascii="Times New Roman" w:hAnsi="Times New Roman" w:cs="Times New Roman"/>
          <w:b/>
          <w:sz w:val="28"/>
          <w:szCs w:val="28"/>
        </w:rPr>
        <w:t>(Слайд 4)</w:t>
      </w:r>
      <w:r w:rsidRPr="004F0374">
        <w:rPr>
          <w:rFonts w:ascii="Times New Roman" w:hAnsi="Times New Roman" w:cs="Times New Roman"/>
          <w:sz w:val="28"/>
          <w:szCs w:val="28"/>
        </w:rPr>
        <w:t xml:space="preserve"> Только сама природа, выходит, никому не нужна. И она, где медленно,</w:t>
      </w:r>
      <w:r w:rsidR="00781716">
        <w:rPr>
          <w:rFonts w:ascii="Times New Roman" w:hAnsi="Times New Roman" w:cs="Times New Roman"/>
          <w:sz w:val="28"/>
          <w:szCs w:val="28"/>
        </w:rPr>
        <w:t xml:space="preserve"> </w:t>
      </w:r>
      <w:r w:rsidR="00781716" w:rsidRPr="00781716">
        <w:rPr>
          <w:rFonts w:ascii="Times New Roman" w:hAnsi="Times New Roman" w:cs="Times New Roman"/>
          <w:b/>
          <w:sz w:val="28"/>
          <w:szCs w:val="28"/>
        </w:rPr>
        <w:t>(Слайд 5)</w:t>
      </w:r>
      <w:r w:rsidRPr="004F0374">
        <w:rPr>
          <w:rFonts w:ascii="Times New Roman" w:hAnsi="Times New Roman" w:cs="Times New Roman"/>
          <w:sz w:val="28"/>
          <w:szCs w:val="28"/>
        </w:rPr>
        <w:t xml:space="preserve"> где чуть быстрее, погибает. На мой взгляд, надо чаще и как можно раньше говорить об экологии человеческой души.</w:t>
      </w:r>
      <w:r w:rsidR="00781716">
        <w:rPr>
          <w:rFonts w:ascii="Times New Roman" w:hAnsi="Times New Roman" w:cs="Times New Roman"/>
          <w:sz w:val="28"/>
          <w:szCs w:val="28"/>
        </w:rPr>
        <w:t xml:space="preserve"> </w:t>
      </w:r>
      <w:r w:rsidR="00781716" w:rsidRPr="00781716">
        <w:rPr>
          <w:rFonts w:ascii="Times New Roman" w:hAnsi="Times New Roman" w:cs="Times New Roman"/>
          <w:b/>
          <w:sz w:val="28"/>
          <w:szCs w:val="28"/>
        </w:rPr>
        <w:t>(Слайд 6)</w:t>
      </w:r>
      <w:r w:rsidRPr="004F0374">
        <w:rPr>
          <w:rFonts w:ascii="Times New Roman" w:hAnsi="Times New Roman" w:cs="Times New Roman"/>
          <w:sz w:val="28"/>
          <w:szCs w:val="28"/>
        </w:rPr>
        <w:t xml:space="preserve"> Душу ребёнка надо растить осторожно, внимательно и с любовью</w:t>
      </w:r>
      <w:r w:rsidR="00D33900">
        <w:rPr>
          <w:rFonts w:ascii="Times New Roman" w:hAnsi="Times New Roman" w:cs="Times New Roman"/>
          <w:sz w:val="28"/>
          <w:szCs w:val="28"/>
        </w:rPr>
        <w:t>.</w:t>
      </w:r>
      <w:r w:rsidR="00CD6BDA">
        <w:rPr>
          <w:rFonts w:ascii="Times New Roman" w:hAnsi="Times New Roman" w:cs="Times New Roman"/>
          <w:sz w:val="28"/>
          <w:szCs w:val="28"/>
        </w:rPr>
        <w:t xml:space="preserve"> Как  гласит древняя  китайская мудрость:</w:t>
      </w:r>
      <w:r w:rsidR="00781716">
        <w:rPr>
          <w:rFonts w:ascii="Times New Roman" w:hAnsi="Times New Roman" w:cs="Times New Roman"/>
          <w:sz w:val="28"/>
          <w:szCs w:val="28"/>
        </w:rPr>
        <w:t xml:space="preserve"> </w:t>
      </w:r>
      <w:r w:rsidR="00781716" w:rsidRPr="00781716">
        <w:rPr>
          <w:rFonts w:ascii="Times New Roman" w:hAnsi="Times New Roman" w:cs="Times New Roman"/>
          <w:b/>
          <w:sz w:val="28"/>
          <w:szCs w:val="28"/>
        </w:rPr>
        <w:t>(Слайд 7)</w:t>
      </w:r>
    </w:p>
    <w:p w:rsidR="00D33900" w:rsidRPr="004F0374" w:rsidRDefault="00D33900" w:rsidP="00D33900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t>Если вы думаете на год вперед – сейте зерна,</w:t>
      </w:r>
    </w:p>
    <w:p w:rsidR="00D33900" w:rsidRPr="004F0374" w:rsidRDefault="00D33900" w:rsidP="00D33900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t>Если вы думаете на 10 лет вперед – сажайте деревья,</w:t>
      </w:r>
    </w:p>
    <w:p w:rsidR="00D33900" w:rsidRPr="004F0374" w:rsidRDefault="00D33900" w:rsidP="00D33900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t xml:space="preserve">Если вы думаете на 100 лет вперед – воспитывайте человека. </w:t>
      </w:r>
    </w:p>
    <w:p w:rsidR="00D33900" w:rsidRPr="004F0374" w:rsidRDefault="00D33900" w:rsidP="004F0374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2B3" w:rsidRPr="004F0374" w:rsidRDefault="00781716" w:rsidP="004F0374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716">
        <w:rPr>
          <w:rFonts w:ascii="Times New Roman" w:hAnsi="Times New Roman" w:cs="Times New Roman"/>
          <w:b/>
          <w:sz w:val="28"/>
          <w:szCs w:val="28"/>
        </w:rPr>
        <w:t>(Слайд 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FF5" w:rsidRPr="004F0374">
        <w:rPr>
          <w:rFonts w:ascii="Times New Roman" w:hAnsi="Times New Roman" w:cs="Times New Roman"/>
          <w:sz w:val="28"/>
          <w:szCs w:val="28"/>
        </w:rPr>
        <w:t>Под формированием экологической культуры я понимаю, прежде всего, воспитание человечности, ответственного отношения к окружающей среде.</w:t>
      </w:r>
    </w:p>
    <w:p w:rsidR="004E7FF5" w:rsidRPr="004F0374" w:rsidRDefault="004D62EA" w:rsidP="004F0374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t>П</w:t>
      </w:r>
      <w:r w:rsidR="004E7FF5" w:rsidRPr="004F0374">
        <w:rPr>
          <w:rFonts w:ascii="Times New Roman" w:hAnsi="Times New Roman" w:cs="Times New Roman"/>
          <w:sz w:val="28"/>
          <w:szCs w:val="28"/>
        </w:rPr>
        <w:t xml:space="preserve">роблему </w:t>
      </w:r>
      <w:r w:rsidR="002B79CF" w:rsidRPr="004F0374">
        <w:rPr>
          <w:rFonts w:ascii="Times New Roman" w:hAnsi="Times New Roman" w:cs="Times New Roman"/>
          <w:sz w:val="28"/>
          <w:szCs w:val="28"/>
        </w:rPr>
        <w:t xml:space="preserve">по </w:t>
      </w:r>
      <w:r w:rsidR="002B79CF" w:rsidRPr="00CD6BDA">
        <w:rPr>
          <w:rFonts w:ascii="Times New Roman" w:hAnsi="Times New Roman" w:cs="Times New Roman"/>
          <w:bCs/>
          <w:sz w:val="28"/>
          <w:szCs w:val="28"/>
        </w:rPr>
        <w:t>формированию экологической культуры младших школьников</w:t>
      </w:r>
      <w:r w:rsidR="002B79CF" w:rsidRPr="004F0374">
        <w:rPr>
          <w:rFonts w:ascii="Times New Roman" w:hAnsi="Times New Roman" w:cs="Times New Roman"/>
          <w:sz w:val="28"/>
          <w:szCs w:val="28"/>
        </w:rPr>
        <w:t xml:space="preserve"> </w:t>
      </w:r>
      <w:r w:rsidR="004E7FF5" w:rsidRPr="004F0374">
        <w:rPr>
          <w:rFonts w:ascii="Times New Roman" w:hAnsi="Times New Roman" w:cs="Times New Roman"/>
          <w:sz w:val="28"/>
          <w:szCs w:val="28"/>
        </w:rPr>
        <w:t>я затронула не случайно</w:t>
      </w:r>
      <w:r w:rsidR="00636279">
        <w:rPr>
          <w:rFonts w:ascii="Times New Roman" w:hAnsi="Times New Roman" w:cs="Times New Roman"/>
          <w:sz w:val="28"/>
          <w:szCs w:val="28"/>
        </w:rPr>
        <w:t>.</w:t>
      </w:r>
    </w:p>
    <w:p w:rsidR="00AD52BD" w:rsidRPr="00781716" w:rsidRDefault="00935146" w:rsidP="0063627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>Однажды на прогулке мои дети обратили внимание на то, что мамы других детей</w:t>
      </w:r>
      <w:r w:rsidR="001C46E8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="00AD52BD" w:rsidRPr="00636279">
        <w:rPr>
          <w:rFonts w:ascii="Times New Roman" w:hAnsi="Times New Roman" w:cs="Times New Roman"/>
          <w:sz w:val="28"/>
          <w:szCs w:val="28"/>
        </w:rPr>
        <w:t xml:space="preserve">бросали фантики от </w:t>
      </w:r>
      <w:r w:rsidR="00671FD4" w:rsidRPr="00636279">
        <w:rPr>
          <w:rFonts w:ascii="Times New Roman" w:hAnsi="Times New Roman" w:cs="Times New Roman"/>
          <w:sz w:val="28"/>
          <w:szCs w:val="28"/>
        </w:rPr>
        <w:t>конфет</w:t>
      </w:r>
      <w:r w:rsidR="00786721" w:rsidRPr="00636279">
        <w:rPr>
          <w:rFonts w:ascii="Times New Roman" w:hAnsi="Times New Roman" w:cs="Times New Roman"/>
          <w:sz w:val="28"/>
          <w:szCs w:val="28"/>
        </w:rPr>
        <w:t>,</w:t>
      </w:r>
      <w:r w:rsidR="00671FD4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Pr="00636279">
        <w:rPr>
          <w:rFonts w:ascii="Times New Roman" w:hAnsi="Times New Roman" w:cs="Times New Roman"/>
          <w:sz w:val="28"/>
          <w:szCs w:val="28"/>
        </w:rPr>
        <w:t>грызли семечки,</w:t>
      </w:r>
      <w:r w:rsidR="00AD52BD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Pr="00636279">
        <w:rPr>
          <w:rFonts w:ascii="Times New Roman" w:hAnsi="Times New Roman" w:cs="Times New Roman"/>
          <w:sz w:val="28"/>
          <w:szCs w:val="28"/>
        </w:rPr>
        <w:t>не замечая,</w:t>
      </w:r>
      <w:r w:rsidR="001C46E8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Pr="00636279">
        <w:rPr>
          <w:rFonts w:ascii="Times New Roman" w:hAnsi="Times New Roman" w:cs="Times New Roman"/>
          <w:sz w:val="28"/>
          <w:szCs w:val="28"/>
        </w:rPr>
        <w:t xml:space="preserve">что </w:t>
      </w:r>
      <w:r w:rsidR="001C46E8" w:rsidRPr="00636279">
        <w:rPr>
          <w:rFonts w:ascii="Times New Roman" w:hAnsi="Times New Roman" w:cs="Times New Roman"/>
          <w:sz w:val="28"/>
          <w:szCs w:val="28"/>
        </w:rPr>
        <w:t>то</w:t>
      </w:r>
      <w:r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="001C46E8" w:rsidRPr="00636279">
        <w:rPr>
          <w:rFonts w:ascii="Times New Roman" w:hAnsi="Times New Roman" w:cs="Times New Roman"/>
          <w:sz w:val="28"/>
          <w:szCs w:val="28"/>
        </w:rPr>
        <w:t>же само</w:t>
      </w:r>
      <w:r w:rsidR="007F6AB6">
        <w:rPr>
          <w:rFonts w:ascii="Times New Roman" w:hAnsi="Times New Roman" w:cs="Times New Roman"/>
          <w:sz w:val="28"/>
          <w:szCs w:val="28"/>
        </w:rPr>
        <w:t xml:space="preserve">е делали их дети. Именно в тот </w:t>
      </w:r>
      <w:r w:rsidR="001C46E8" w:rsidRPr="00636279">
        <w:rPr>
          <w:rFonts w:ascii="Times New Roman" w:hAnsi="Times New Roman" w:cs="Times New Roman"/>
          <w:sz w:val="28"/>
          <w:szCs w:val="28"/>
        </w:rPr>
        <w:t>мо</w:t>
      </w:r>
      <w:r w:rsidR="00671FD4" w:rsidRPr="00636279">
        <w:rPr>
          <w:rFonts w:ascii="Times New Roman" w:hAnsi="Times New Roman" w:cs="Times New Roman"/>
          <w:sz w:val="28"/>
          <w:szCs w:val="28"/>
        </w:rPr>
        <w:t>мент я подумала, п</w:t>
      </w:r>
      <w:r w:rsidR="007E3845" w:rsidRPr="00636279">
        <w:rPr>
          <w:rFonts w:ascii="Times New Roman" w:hAnsi="Times New Roman" w:cs="Times New Roman"/>
          <w:sz w:val="28"/>
          <w:szCs w:val="28"/>
        </w:rPr>
        <w:t xml:space="preserve">очему внешне </w:t>
      </w:r>
      <w:r w:rsidR="007F6AB6">
        <w:rPr>
          <w:rFonts w:ascii="Times New Roman" w:hAnsi="Times New Roman" w:cs="Times New Roman"/>
          <w:sz w:val="28"/>
          <w:szCs w:val="28"/>
        </w:rPr>
        <w:t xml:space="preserve">культурные </w:t>
      </w:r>
      <w:r w:rsidR="007E3845" w:rsidRPr="00636279">
        <w:rPr>
          <w:rFonts w:ascii="Times New Roman" w:hAnsi="Times New Roman" w:cs="Times New Roman"/>
          <w:sz w:val="28"/>
          <w:szCs w:val="28"/>
        </w:rPr>
        <w:t>люди</w:t>
      </w:r>
      <w:r w:rsidR="00671FD4" w:rsidRPr="00636279">
        <w:rPr>
          <w:rFonts w:ascii="Times New Roman" w:hAnsi="Times New Roman" w:cs="Times New Roman"/>
          <w:sz w:val="28"/>
          <w:szCs w:val="28"/>
        </w:rPr>
        <w:t>,</w:t>
      </w:r>
      <w:r w:rsidR="007E3845" w:rsidRPr="00636279">
        <w:rPr>
          <w:rFonts w:ascii="Times New Roman" w:hAnsi="Times New Roman" w:cs="Times New Roman"/>
          <w:sz w:val="28"/>
          <w:szCs w:val="28"/>
        </w:rPr>
        <w:t xml:space="preserve"> так безответственны к </w:t>
      </w:r>
      <w:r w:rsidRPr="00636279">
        <w:rPr>
          <w:rFonts w:ascii="Times New Roman" w:hAnsi="Times New Roman" w:cs="Times New Roman"/>
          <w:sz w:val="28"/>
          <w:szCs w:val="28"/>
        </w:rPr>
        <w:t>окружающему миру, портя</w:t>
      </w:r>
      <w:r w:rsidR="008A69D6" w:rsidRPr="00636279">
        <w:rPr>
          <w:rFonts w:ascii="Times New Roman" w:hAnsi="Times New Roman" w:cs="Times New Roman"/>
          <w:sz w:val="28"/>
          <w:szCs w:val="28"/>
        </w:rPr>
        <w:t xml:space="preserve">т не </w:t>
      </w:r>
      <w:r w:rsidR="008A69D6" w:rsidRPr="00636279">
        <w:rPr>
          <w:rFonts w:ascii="Times New Roman" w:hAnsi="Times New Roman" w:cs="Times New Roman"/>
          <w:sz w:val="28"/>
          <w:szCs w:val="28"/>
        </w:rPr>
        <w:lastRenderedPageBreak/>
        <w:t xml:space="preserve">только эстетический вид местности, но и </w:t>
      </w:r>
      <w:bookmarkStart w:id="0" w:name="_GoBack"/>
      <w:bookmarkEnd w:id="0"/>
      <w:r w:rsidRPr="00636279">
        <w:rPr>
          <w:rFonts w:ascii="Times New Roman" w:hAnsi="Times New Roman" w:cs="Times New Roman"/>
          <w:sz w:val="28"/>
          <w:szCs w:val="28"/>
        </w:rPr>
        <w:t>нанося</w:t>
      </w:r>
      <w:r w:rsidR="008A69D6" w:rsidRPr="00636279">
        <w:rPr>
          <w:rFonts w:ascii="Times New Roman" w:hAnsi="Times New Roman" w:cs="Times New Roman"/>
          <w:sz w:val="28"/>
          <w:szCs w:val="28"/>
        </w:rPr>
        <w:t xml:space="preserve">т огромный вред окружающей среде </w:t>
      </w:r>
      <w:r w:rsidR="00CD6BDA">
        <w:rPr>
          <w:rFonts w:ascii="Times New Roman" w:hAnsi="Times New Roman" w:cs="Times New Roman"/>
          <w:sz w:val="28"/>
          <w:szCs w:val="28"/>
        </w:rPr>
        <w:t>.</w:t>
      </w:r>
      <w:r w:rsidR="00781716">
        <w:rPr>
          <w:rFonts w:ascii="Times New Roman" w:hAnsi="Times New Roman" w:cs="Times New Roman"/>
          <w:sz w:val="28"/>
          <w:szCs w:val="28"/>
        </w:rPr>
        <w:t xml:space="preserve"> </w:t>
      </w:r>
      <w:r w:rsidR="00781716" w:rsidRPr="00781716">
        <w:rPr>
          <w:rFonts w:ascii="Times New Roman" w:hAnsi="Times New Roman" w:cs="Times New Roman"/>
          <w:b/>
          <w:sz w:val="28"/>
          <w:szCs w:val="28"/>
        </w:rPr>
        <w:t>(Слайд 9)</w:t>
      </w:r>
    </w:p>
    <w:p w:rsidR="00AB0864" w:rsidRPr="00636279" w:rsidRDefault="00781716" w:rsidP="0063627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716">
        <w:rPr>
          <w:rFonts w:ascii="Times New Roman" w:hAnsi="Times New Roman" w:cs="Times New Roman"/>
          <w:b/>
          <w:sz w:val="28"/>
          <w:szCs w:val="28"/>
        </w:rPr>
        <w:t>(Слайд 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1237" w:rsidRPr="00636279">
        <w:rPr>
          <w:rFonts w:ascii="Times New Roman" w:hAnsi="Times New Roman" w:cs="Times New Roman"/>
          <w:sz w:val="28"/>
          <w:szCs w:val="28"/>
        </w:rPr>
        <w:t>Действительно</w:t>
      </w:r>
      <w:r w:rsidR="00935146" w:rsidRPr="00636279">
        <w:rPr>
          <w:rFonts w:ascii="Times New Roman" w:hAnsi="Times New Roman" w:cs="Times New Roman"/>
          <w:sz w:val="28"/>
          <w:szCs w:val="28"/>
        </w:rPr>
        <w:t xml:space="preserve">, </w:t>
      </w:r>
      <w:r w:rsidR="00EE4995" w:rsidRPr="00CD6BDA">
        <w:rPr>
          <w:rFonts w:ascii="Times New Roman" w:hAnsi="Times New Roman" w:cs="Times New Roman"/>
          <w:bCs/>
          <w:sz w:val="28"/>
          <w:szCs w:val="28"/>
        </w:rPr>
        <w:t>экологическая проблема</w:t>
      </w:r>
      <w:r w:rsidR="00EE4995" w:rsidRPr="006362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1237" w:rsidRPr="00636279">
        <w:rPr>
          <w:rFonts w:ascii="Times New Roman" w:hAnsi="Times New Roman" w:cs="Times New Roman"/>
          <w:sz w:val="28"/>
          <w:szCs w:val="28"/>
        </w:rPr>
        <w:t>является актуальной</w:t>
      </w:r>
      <w:r w:rsidR="00AB0864" w:rsidRPr="00636279">
        <w:rPr>
          <w:rFonts w:ascii="Times New Roman" w:hAnsi="Times New Roman" w:cs="Times New Roman"/>
          <w:sz w:val="28"/>
          <w:szCs w:val="28"/>
        </w:rPr>
        <w:t xml:space="preserve">. </w:t>
      </w:r>
      <w:r w:rsidR="00EA1237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="00AB0864" w:rsidRPr="00636279">
        <w:rPr>
          <w:rFonts w:ascii="Times New Roman" w:hAnsi="Times New Roman" w:cs="Times New Roman"/>
          <w:sz w:val="28"/>
          <w:szCs w:val="28"/>
        </w:rPr>
        <w:t>Го</w:t>
      </w:r>
      <w:r w:rsidR="00EA1237" w:rsidRPr="00636279">
        <w:rPr>
          <w:rFonts w:ascii="Times New Roman" w:hAnsi="Times New Roman" w:cs="Times New Roman"/>
          <w:sz w:val="28"/>
          <w:szCs w:val="28"/>
        </w:rPr>
        <w:t xml:space="preserve">сударство </w:t>
      </w:r>
      <w:r w:rsidR="007F6AB6">
        <w:rPr>
          <w:rFonts w:ascii="Times New Roman" w:hAnsi="Times New Roman" w:cs="Times New Roman"/>
          <w:sz w:val="28"/>
          <w:szCs w:val="28"/>
        </w:rPr>
        <w:t xml:space="preserve">регулярно обращает </w:t>
      </w:r>
      <w:r w:rsidR="00EE4995" w:rsidRPr="00636279">
        <w:rPr>
          <w:rFonts w:ascii="Times New Roman" w:hAnsi="Times New Roman" w:cs="Times New Roman"/>
          <w:sz w:val="28"/>
          <w:szCs w:val="28"/>
        </w:rPr>
        <w:t xml:space="preserve">на это особое </w:t>
      </w:r>
      <w:r w:rsidR="00AB0864" w:rsidRPr="00636279">
        <w:rPr>
          <w:rFonts w:ascii="Times New Roman" w:hAnsi="Times New Roman" w:cs="Times New Roman"/>
          <w:sz w:val="28"/>
          <w:szCs w:val="28"/>
        </w:rPr>
        <w:t>внимание</w:t>
      </w:r>
      <w:r w:rsidR="007F6AB6">
        <w:rPr>
          <w:rFonts w:ascii="Times New Roman" w:hAnsi="Times New Roman" w:cs="Times New Roman"/>
          <w:sz w:val="28"/>
          <w:szCs w:val="28"/>
        </w:rPr>
        <w:t xml:space="preserve">. На учителей ложится </w:t>
      </w:r>
      <w:r w:rsidR="00AB0864" w:rsidRPr="00636279">
        <w:rPr>
          <w:rFonts w:ascii="Times New Roman" w:hAnsi="Times New Roman" w:cs="Times New Roman"/>
          <w:sz w:val="28"/>
          <w:szCs w:val="28"/>
        </w:rPr>
        <w:t xml:space="preserve">ответственность по </w:t>
      </w:r>
      <w:r w:rsidR="00AB0864" w:rsidRPr="00CD6BDA">
        <w:rPr>
          <w:rFonts w:ascii="Times New Roman" w:hAnsi="Times New Roman" w:cs="Times New Roman"/>
          <w:bCs/>
          <w:sz w:val="28"/>
          <w:szCs w:val="28"/>
        </w:rPr>
        <w:t>формированию экологической культуры.</w:t>
      </w:r>
      <w:r w:rsidR="00AB0864" w:rsidRPr="006362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0864" w:rsidRPr="00636279">
        <w:rPr>
          <w:rFonts w:ascii="Times New Roman" w:hAnsi="Times New Roman" w:cs="Times New Roman"/>
          <w:sz w:val="28"/>
          <w:szCs w:val="28"/>
        </w:rPr>
        <w:t>Школа должна готовить новое поколение людей, способных предотвратить опасность кризисных ситуаций, возникающих в природе. Экологические знания особенно важны, т.к. они помогают обеспечить сохранность всего живого, в том</w:t>
      </w:r>
      <w:r w:rsidR="00CD6BDA">
        <w:rPr>
          <w:rFonts w:ascii="Times New Roman" w:hAnsi="Times New Roman" w:cs="Times New Roman"/>
          <w:sz w:val="28"/>
          <w:szCs w:val="28"/>
        </w:rPr>
        <w:t xml:space="preserve"> числе и человека</w:t>
      </w:r>
      <w:r w:rsidR="00AB0864" w:rsidRPr="00636279">
        <w:rPr>
          <w:rFonts w:ascii="Times New Roman" w:hAnsi="Times New Roman" w:cs="Times New Roman"/>
          <w:sz w:val="28"/>
          <w:szCs w:val="28"/>
        </w:rPr>
        <w:t xml:space="preserve"> на Земле.</w:t>
      </w:r>
    </w:p>
    <w:p w:rsidR="00B977B2" w:rsidRPr="00636279" w:rsidRDefault="00AB0864" w:rsidP="0063627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BDA">
        <w:rPr>
          <w:rFonts w:ascii="Times New Roman" w:hAnsi="Times New Roman" w:cs="Times New Roman"/>
          <w:bCs/>
          <w:sz w:val="28"/>
          <w:szCs w:val="28"/>
        </w:rPr>
        <w:t>Ц</w:t>
      </w:r>
      <w:r w:rsidR="0030137B" w:rsidRPr="00CD6BDA">
        <w:rPr>
          <w:rFonts w:ascii="Times New Roman" w:hAnsi="Times New Roman" w:cs="Times New Roman"/>
          <w:bCs/>
          <w:sz w:val="28"/>
          <w:szCs w:val="28"/>
        </w:rPr>
        <w:t>елью моей работы является</w:t>
      </w:r>
      <w:r w:rsidR="0050325C" w:rsidRPr="00CD6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77B2" w:rsidRPr="00636279">
        <w:rPr>
          <w:rFonts w:ascii="Times New Roman" w:hAnsi="Times New Roman" w:cs="Times New Roman"/>
          <w:sz w:val="28"/>
          <w:szCs w:val="28"/>
        </w:rPr>
        <w:t>– формирование</w:t>
      </w:r>
      <w:r w:rsidR="0050325C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="00B977B2" w:rsidRPr="00636279">
        <w:rPr>
          <w:rFonts w:ascii="Times New Roman" w:hAnsi="Times New Roman" w:cs="Times New Roman"/>
          <w:sz w:val="28"/>
          <w:szCs w:val="28"/>
        </w:rPr>
        <w:t>экологического сознания и мышления на основе активной жизненной позиции (ответственное отношение к окружающей среде)</w:t>
      </w:r>
    </w:p>
    <w:p w:rsidR="00BF28F0" w:rsidRPr="00636279" w:rsidRDefault="00BF28F0" w:rsidP="0063627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 xml:space="preserve">Формирование экологической культуры младших школьников </w:t>
      </w:r>
      <w:r w:rsidR="00CE203F" w:rsidRPr="00636279">
        <w:rPr>
          <w:rFonts w:ascii="Times New Roman" w:hAnsi="Times New Roman" w:cs="Times New Roman"/>
          <w:sz w:val="28"/>
          <w:szCs w:val="28"/>
        </w:rPr>
        <w:t>заключается в целостном подходе к построению образовательного процесса, который основан на интеграции базового и дополнительного образования детей, углубленного изучения предмета, а также практической деятельности учащихся</w:t>
      </w:r>
      <w:r w:rsidRPr="00636279">
        <w:rPr>
          <w:rFonts w:ascii="Times New Roman" w:hAnsi="Times New Roman" w:cs="Times New Roman"/>
          <w:sz w:val="28"/>
          <w:szCs w:val="28"/>
        </w:rPr>
        <w:t>.</w:t>
      </w:r>
    </w:p>
    <w:p w:rsidR="00BB5950" w:rsidRPr="004F0374" w:rsidRDefault="00781716" w:rsidP="00CE564B">
      <w:pPr>
        <w:pStyle w:val="aa"/>
        <w:ind w:left="0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9F5015">
        <w:rPr>
          <w:rFonts w:ascii="Times New Roman" w:hAnsi="Times New Roman" w:cs="Times New Roman"/>
          <w:b/>
          <w:sz w:val="28"/>
          <w:szCs w:val="28"/>
        </w:rPr>
        <w:t>(Слайд 11)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950" w:rsidRPr="004F0374">
        <w:rPr>
          <w:rFonts w:ascii="Times New Roman" w:hAnsi="Times New Roman" w:cs="Times New Roman"/>
          <w:sz w:val="28"/>
          <w:szCs w:val="28"/>
        </w:rPr>
        <w:t>Систему моей работы можно представить в виде схемы:</w:t>
      </w:r>
      <w:r w:rsidR="00CE203F" w:rsidRPr="004F037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E564B" w:rsidRPr="00CE56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E1C37C" wp14:editId="48154E47">
            <wp:extent cx="5940425" cy="3104177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91" b="17078"/>
                    <a:stretch/>
                  </pic:blipFill>
                  <pic:spPr bwMode="auto">
                    <a:xfrm>
                      <a:off x="0" y="0"/>
                      <a:ext cx="5940425" cy="3104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F28F0" w:rsidRPr="004F0374" w:rsidRDefault="00BB5950" w:rsidP="004F0374">
      <w:pPr>
        <w:pStyle w:val="1"/>
        <w:spacing w:before="0" w:after="0"/>
        <w:ind w:left="0" w:firstLine="851"/>
        <w:jc w:val="both"/>
        <w:rPr>
          <w:rFonts w:ascii="Times New Roman" w:hAnsi="Times New Roman" w:cs="Times New Roman"/>
          <w:i/>
        </w:rPr>
      </w:pPr>
      <w:r w:rsidRPr="004F0374">
        <w:rPr>
          <w:rFonts w:ascii="Times New Roman" w:hAnsi="Times New Roman" w:cs="Times New Roman"/>
          <w:i/>
        </w:rPr>
        <w:t xml:space="preserve"> </w:t>
      </w:r>
    </w:p>
    <w:p w:rsidR="00CE203F" w:rsidRPr="004F0374" w:rsidRDefault="00D10639" w:rsidP="004F03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lastRenderedPageBreak/>
        <w:t>На мой взгляд, эффективность экологического образования определяется умелым сочетанием раз</w:t>
      </w:r>
      <w:r w:rsidR="00CD6BDA">
        <w:rPr>
          <w:rFonts w:ascii="Times New Roman" w:hAnsi="Times New Roman" w:cs="Times New Roman"/>
          <w:sz w:val="28"/>
          <w:szCs w:val="28"/>
        </w:rPr>
        <w:t xml:space="preserve">нообразных видов и форм  </w:t>
      </w:r>
      <w:r w:rsidR="00781716" w:rsidRPr="009F5015">
        <w:rPr>
          <w:rFonts w:ascii="Times New Roman" w:hAnsi="Times New Roman" w:cs="Times New Roman"/>
          <w:b/>
          <w:sz w:val="28"/>
          <w:szCs w:val="28"/>
        </w:rPr>
        <w:t>(Слайд 12)</w:t>
      </w:r>
      <w:r w:rsidR="00781716">
        <w:rPr>
          <w:rFonts w:ascii="Times New Roman" w:hAnsi="Times New Roman" w:cs="Times New Roman"/>
          <w:sz w:val="28"/>
          <w:szCs w:val="28"/>
        </w:rPr>
        <w:t xml:space="preserve"> </w:t>
      </w:r>
      <w:r w:rsidRPr="004F0374">
        <w:rPr>
          <w:rFonts w:ascii="Times New Roman" w:hAnsi="Times New Roman" w:cs="Times New Roman"/>
          <w:sz w:val="28"/>
          <w:szCs w:val="28"/>
        </w:rPr>
        <w:t>деятельности, которые применяются на всех учебных предметах начальной школы.</w:t>
      </w:r>
      <w:r w:rsidR="00CE564B" w:rsidRPr="00CE56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F3AD7C7" wp14:editId="3F74EC26">
            <wp:extent cx="5940425" cy="4396613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96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900EE3" w:rsidRPr="00636279" w:rsidRDefault="00781716" w:rsidP="0063627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015">
        <w:rPr>
          <w:rFonts w:ascii="Times New Roman" w:hAnsi="Times New Roman" w:cs="Times New Roman"/>
          <w:b/>
          <w:sz w:val="28"/>
          <w:szCs w:val="28"/>
        </w:rPr>
        <w:t>(Слайд 13)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EE3" w:rsidRPr="00636279">
        <w:rPr>
          <w:rFonts w:ascii="Times New Roman" w:hAnsi="Times New Roman" w:cs="Times New Roman"/>
          <w:sz w:val="28"/>
          <w:szCs w:val="28"/>
        </w:rPr>
        <w:t>В своей работе я использую и</w:t>
      </w:r>
      <w:r w:rsidR="00900EE3" w:rsidRPr="00636279">
        <w:rPr>
          <w:rFonts w:ascii="Times New Roman" w:hAnsi="Times New Roman" w:cs="Times New Roman"/>
          <w:bCs/>
          <w:sz w:val="28"/>
          <w:szCs w:val="28"/>
        </w:rPr>
        <w:t>нтегрированные уроки</w:t>
      </w:r>
      <w:r w:rsidR="00CD6BDA">
        <w:rPr>
          <w:rFonts w:ascii="Times New Roman" w:hAnsi="Times New Roman" w:cs="Times New Roman"/>
          <w:sz w:val="28"/>
          <w:szCs w:val="28"/>
        </w:rPr>
        <w:t xml:space="preserve"> – окружающий мир</w:t>
      </w:r>
      <w:r w:rsidR="00900EE3" w:rsidRPr="00636279">
        <w:rPr>
          <w:rFonts w:ascii="Times New Roman" w:hAnsi="Times New Roman" w:cs="Times New Roman"/>
          <w:sz w:val="28"/>
          <w:szCs w:val="28"/>
        </w:rPr>
        <w:t xml:space="preserve"> и математика, </w:t>
      </w:r>
      <w:r w:rsidR="00CD6BDA">
        <w:rPr>
          <w:rFonts w:ascii="Times New Roman" w:hAnsi="Times New Roman" w:cs="Times New Roman"/>
          <w:sz w:val="28"/>
          <w:szCs w:val="28"/>
        </w:rPr>
        <w:t xml:space="preserve">окружающий  мир </w:t>
      </w:r>
      <w:r w:rsidR="00EE4995" w:rsidRPr="00636279">
        <w:rPr>
          <w:rFonts w:ascii="Times New Roman" w:hAnsi="Times New Roman" w:cs="Times New Roman"/>
          <w:sz w:val="28"/>
          <w:szCs w:val="28"/>
        </w:rPr>
        <w:t xml:space="preserve">и </w:t>
      </w:r>
      <w:r w:rsidR="00900EE3" w:rsidRPr="00636279">
        <w:rPr>
          <w:rFonts w:ascii="Times New Roman" w:hAnsi="Times New Roman" w:cs="Times New Roman"/>
          <w:sz w:val="28"/>
          <w:szCs w:val="28"/>
        </w:rPr>
        <w:t>литературно</w:t>
      </w:r>
      <w:r w:rsidR="00CD6BDA">
        <w:rPr>
          <w:rFonts w:ascii="Times New Roman" w:hAnsi="Times New Roman" w:cs="Times New Roman"/>
          <w:sz w:val="28"/>
          <w:szCs w:val="28"/>
        </w:rPr>
        <w:t xml:space="preserve">е </w:t>
      </w:r>
      <w:r w:rsidR="00900EE3" w:rsidRPr="00636279">
        <w:rPr>
          <w:rFonts w:ascii="Times New Roman" w:hAnsi="Times New Roman" w:cs="Times New Roman"/>
          <w:sz w:val="28"/>
          <w:szCs w:val="28"/>
        </w:rPr>
        <w:t xml:space="preserve"> чтени</w:t>
      </w:r>
      <w:r w:rsidR="00CD6BDA">
        <w:rPr>
          <w:rFonts w:ascii="Times New Roman" w:hAnsi="Times New Roman" w:cs="Times New Roman"/>
          <w:sz w:val="28"/>
          <w:szCs w:val="28"/>
        </w:rPr>
        <w:t>е</w:t>
      </w:r>
      <w:r w:rsidR="00EE4995" w:rsidRPr="00636279">
        <w:rPr>
          <w:rFonts w:ascii="Times New Roman" w:hAnsi="Times New Roman" w:cs="Times New Roman"/>
          <w:sz w:val="28"/>
          <w:szCs w:val="28"/>
        </w:rPr>
        <w:t>.</w:t>
      </w:r>
      <w:r w:rsidR="00900EE3" w:rsidRPr="006362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EE3" w:rsidRPr="00636279" w:rsidRDefault="00EE4995" w:rsidP="0063627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 xml:space="preserve">Наиболее важными для формирования экологической культуры являются уроки окружающего </w:t>
      </w:r>
      <w:r w:rsidR="00636279" w:rsidRPr="00636279">
        <w:rPr>
          <w:rFonts w:ascii="Times New Roman" w:hAnsi="Times New Roman" w:cs="Times New Roman"/>
          <w:sz w:val="28"/>
          <w:szCs w:val="28"/>
        </w:rPr>
        <w:t>мира,</w:t>
      </w:r>
      <w:r w:rsidRPr="00636279">
        <w:rPr>
          <w:rFonts w:ascii="Times New Roman" w:hAnsi="Times New Roman" w:cs="Times New Roman"/>
          <w:sz w:val="28"/>
          <w:szCs w:val="28"/>
        </w:rPr>
        <w:t xml:space="preserve"> на которых я использую разнообразные методы и формы обучения. Учащиеся ведут наблюдения явлений природы,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диалоги. Для успешного решения задач курса важны экскурсии и учебные прогулки, встречи с людьми различных профессий. </w:t>
      </w:r>
    </w:p>
    <w:p w:rsidR="000C00FF" w:rsidRPr="00636279" w:rsidRDefault="000C00FF" w:rsidP="0063627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EE3" w:rsidRPr="00636279" w:rsidRDefault="00900EE3" w:rsidP="0063627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 xml:space="preserve">На </w:t>
      </w:r>
      <w:r w:rsidRPr="00CD6BDA">
        <w:rPr>
          <w:rFonts w:ascii="Times New Roman" w:hAnsi="Times New Roman" w:cs="Times New Roman"/>
          <w:bCs/>
          <w:sz w:val="28"/>
          <w:szCs w:val="28"/>
        </w:rPr>
        <w:t>уроках русского</w:t>
      </w:r>
      <w:r w:rsidRPr="00CD6BDA">
        <w:rPr>
          <w:rFonts w:ascii="Times New Roman" w:hAnsi="Times New Roman" w:cs="Times New Roman"/>
          <w:sz w:val="28"/>
          <w:szCs w:val="28"/>
        </w:rPr>
        <w:t xml:space="preserve"> </w:t>
      </w:r>
      <w:r w:rsidRPr="00CD6BDA">
        <w:rPr>
          <w:rFonts w:ascii="Times New Roman" w:hAnsi="Times New Roman" w:cs="Times New Roman"/>
          <w:bCs/>
          <w:sz w:val="28"/>
          <w:szCs w:val="28"/>
        </w:rPr>
        <w:t>языка</w:t>
      </w:r>
      <w:r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="000C00FF" w:rsidRPr="00636279">
        <w:rPr>
          <w:rFonts w:ascii="Times New Roman" w:hAnsi="Times New Roman" w:cs="Times New Roman"/>
          <w:sz w:val="28"/>
          <w:szCs w:val="28"/>
        </w:rPr>
        <w:t xml:space="preserve">я </w:t>
      </w:r>
      <w:r w:rsidRPr="00636279">
        <w:rPr>
          <w:rFonts w:ascii="Times New Roman" w:hAnsi="Times New Roman" w:cs="Times New Roman"/>
          <w:sz w:val="28"/>
          <w:szCs w:val="28"/>
        </w:rPr>
        <w:t xml:space="preserve"> использу</w:t>
      </w:r>
      <w:r w:rsidR="000C00FF" w:rsidRPr="00636279">
        <w:rPr>
          <w:rFonts w:ascii="Times New Roman" w:hAnsi="Times New Roman" w:cs="Times New Roman"/>
          <w:sz w:val="28"/>
          <w:szCs w:val="28"/>
        </w:rPr>
        <w:t>ю</w:t>
      </w:r>
      <w:r w:rsidRPr="00636279">
        <w:rPr>
          <w:rFonts w:ascii="Times New Roman" w:hAnsi="Times New Roman" w:cs="Times New Roman"/>
          <w:sz w:val="28"/>
          <w:szCs w:val="28"/>
        </w:rPr>
        <w:t xml:space="preserve">  </w:t>
      </w:r>
      <w:r w:rsidRPr="00CD6BDA">
        <w:rPr>
          <w:rFonts w:ascii="Times New Roman" w:hAnsi="Times New Roman" w:cs="Times New Roman"/>
          <w:iCs/>
          <w:sz w:val="28"/>
          <w:szCs w:val="28"/>
        </w:rPr>
        <w:t>тексты</w:t>
      </w:r>
      <w:r w:rsidRPr="00636279">
        <w:rPr>
          <w:rFonts w:ascii="Times New Roman" w:hAnsi="Times New Roman" w:cs="Times New Roman"/>
          <w:sz w:val="28"/>
          <w:szCs w:val="28"/>
        </w:rPr>
        <w:t xml:space="preserve"> упражнений и диктантов </w:t>
      </w:r>
      <w:r w:rsidRPr="00CD6BDA">
        <w:rPr>
          <w:rFonts w:ascii="Times New Roman" w:hAnsi="Times New Roman" w:cs="Times New Roman"/>
          <w:iCs/>
          <w:sz w:val="28"/>
          <w:szCs w:val="28"/>
        </w:rPr>
        <w:t>о природе</w:t>
      </w:r>
      <w:r w:rsidRPr="00CD6BDA">
        <w:rPr>
          <w:rFonts w:ascii="Times New Roman" w:hAnsi="Times New Roman" w:cs="Times New Roman"/>
          <w:sz w:val="28"/>
          <w:szCs w:val="28"/>
        </w:rPr>
        <w:t>.</w:t>
      </w:r>
      <w:r w:rsidRPr="006362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0EE3" w:rsidRPr="00636279" w:rsidRDefault="00302BC7" w:rsidP="0063627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900EE3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="00CD6BDA">
        <w:rPr>
          <w:rFonts w:ascii="Times New Roman" w:hAnsi="Times New Roman" w:cs="Times New Roman"/>
          <w:sz w:val="28"/>
          <w:szCs w:val="28"/>
        </w:rPr>
        <w:t xml:space="preserve">на </w:t>
      </w:r>
      <w:r w:rsidR="00900EE3" w:rsidRPr="00636279">
        <w:rPr>
          <w:rFonts w:ascii="Times New Roman" w:hAnsi="Times New Roman" w:cs="Times New Roman"/>
          <w:sz w:val="28"/>
          <w:szCs w:val="28"/>
        </w:rPr>
        <w:t xml:space="preserve">уроках </w:t>
      </w:r>
      <w:r w:rsidRPr="00636279">
        <w:rPr>
          <w:rFonts w:ascii="Times New Roman" w:hAnsi="Times New Roman" w:cs="Times New Roman"/>
          <w:sz w:val="28"/>
          <w:szCs w:val="28"/>
        </w:rPr>
        <w:t>литературного чтения</w:t>
      </w:r>
      <w:r w:rsidR="00900EE3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="00CD6BDA">
        <w:rPr>
          <w:rFonts w:ascii="Times New Roman" w:hAnsi="Times New Roman" w:cs="Times New Roman"/>
          <w:sz w:val="28"/>
          <w:szCs w:val="28"/>
        </w:rPr>
        <w:t>ребята</w:t>
      </w:r>
      <w:r w:rsidR="00900EE3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="00CD6BDA" w:rsidRPr="00CD6BDA">
        <w:rPr>
          <w:rFonts w:ascii="Times New Roman" w:hAnsi="Times New Roman" w:cs="Times New Roman"/>
          <w:iCs/>
          <w:sz w:val="28"/>
          <w:szCs w:val="28"/>
        </w:rPr>
        <w:t>придумывают</w:t>
      </w:r>
      <w:r w:rsidR="00900EE3" w:rsidRPr="00CD6BDA">
        <w:rPr>
          <w:rFonts w:ascii="Times New Roman" w:hAnsi="Times New Roman" w:cs="Times New Roman"/>
          <w:iCs/>
          <w:sz w:val="28"/>
          <w:szCs w:val="28"/>
        </w:rPr>
        <w:t xml:space="preserve"> рассказы и экологические сказки</w:t>
      </w:r>
      <w:r w:rsidR="00EB5F9D" w:rsidRPr="00CD6BDA">
        <w:rPr>
          <w:rFonts w:ascii="Times New Roman" w:hAnsi="Times New Roman" w:cs="Times New Roman"/>
          <w:iCs/>
          <w:sz w:val="28"/>
          <w:szCs w:val="28"/>
        </w:rPr>
        <w:t>.</w:t>
      </w:r>
      <w:r w:rsidR="00900EE3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Pr="00636279">
        <w:rPr>
          <w:rFonts w:ascii="Times New Roman" w:hAnsi="Times New Roman" w:cs="Times New Roman"/>
          <w:sz w:val="28"/>
          <w:szCs w:val="28"/>
        </w:rPr>
        <w:t>На мой взгляд, ч</w:t>
      </w:r>
      <w:r w:rsidR="00900EE3" w:rsidRPr="00636279">
        <w:rPr>
          <w:rFonts w:ascii="Times New Roman" w:hAnsi="Times New Roman" w:cs="Times New Roman"/>
          <w:sz w:val="28"/>
          <w:szCs w:val="28"/>
        </w:rPr>
        <w:t>ерез сказки удается привить не только любовь к природе, но и осознание необходимости ее охраны, гражданской ответственности.</w:t>
      </w:r>
      <w:r w:rsidR="004714F1" w:rsidRPr="00636279">
        <w:rPr>
          <w:rFonts w:ascii="Times New Roman" w:hAnsi="Times New Roman" w:cs="Times New Roman"/>
          <w:sz w:val="28"/>
          <w:szCs w:val="28"/>
        </w:rPr>
        <w:t xml:space="preserve"> </w:t>
      </w:r>
      <w:r w:rsidR="00EB5F9D" w:rsidRPr="00636279">
        <w:rPr>
          <w:rFonts w:ascii="Times New Roman" w:hAnsi="Times New Roman" w:cs="Times New Roman"/>
          <w:sz w:val="28"/>
          <w:szCs w:val="28"/>
        </w:rPr>
        <w:t xml:space="preserve">Как говорил </w:t>
      </w:r>
      <w:r w:rsidR="00DB6441" w:rsidRPr="00636279">
        <w:rPr>
          <w:rFonts w:ascii="Times New Roman" w:hAnsi="Times New Roman" w:cs="Times New Roman"/>
          <w:sz w:val="28"/>
          <w:szCs w:val="28"/>
        </w:rPr>
        <w:t>Василий Александрович</w:t>
      </w:r>
      <w:r w:rsidR="00EB5F9D" w:rsidRPr="00636279">
        <w:rPr>
          <w:rFonts w:ascii="Times New Roman" w:hAnsi="Times New Roman" w:cs="Times New Roman"/>
          <w:sz w:val="28"/>
          <w:szCs w:val="28"/>
        </w:rPr>
        <w:t xml:space="preserve"> Сухомлинский</w:t>
      </w:r>
      <w:r w:rsidR="00900EE3" w:rsidRPr="00636279">
        <w:rPr>
          <w:rFonts w:ascii="Times New Roman" w:hAnsi="Times New Roman" w:cs="Times New Roman"/>
          <w:color w:val="FFFF00"/>
          <w:sz w:val="28"/>
          <w:szCs w:val="28"/>
        </w:rPr>
        <w:t xml:space="preserve"> </w:t>
      </w:r>
      <w:r w:rsidR="00900EE3" w:rsidRPr="00636279">
        <w:rPr>
          <w:rFonts w:ascii="Times New Roman" w:hAnsi="Times New Roman" w:cs="Times New Roman"/>
          <w:sz w:val="28"/>
          <w:szCs w:val="28"/>
        </w:rPr>
        <w:t xml:space="preserve">«Если ребёнок придумал сказку, связал в своём воображении несколько предметов окружающего мира – значит можно сказать с уверенностью, что он научился мыслить» </w:t>
      </w:r>
    </w:p>
    <w:p w:rsidR="00EE4995" w:rsidRPr="00636279" w:rsidRDefault="00EE4995" w:rsidP="0063627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 xml:space="preserve">Мною замечено, что </w:t>
      </w:r>
      <w:r w:rsidRPr="00CD6BDA">
        <w:rPr>
          <w:rFonts w:ascii="Times New Roman" w:hAnsi="Times New Roman" w:cs="Times New Roman"/>
          <w:bCs/>
          <w:sz w:val="28"/>
          <w:szCs w:val="28"/>
        </w:rPr>
        <w:t>не менее</w:t>
      </w:r>
      <w:r w:rsidRPr="00636279">
        <w:rPr>
          <w:rFonts w:ascii="Times New Roman" w:hAnsi="Times New Roman" w:cs="Times New Roman"/>
          <w:sz w:val="28"/>
          <w:szCs w:val="28"/>
        </w:rPr>
        <w:t xml:space="preserve"> интересными являются уроки изобразительного искусства и технологии. На этих уроках дети не только учатся видеть красоту природы, но и изображать её. </w:t>
      </w:r>
    </w:p>
    <w:p w:rsidR="004714F1" w:rsidRPr="00CD6BDA" w:rsidRDefault="004714F1" w:rsidP="0063627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BDA">
        <w:rPr>
          <w:rFonts w:ascii="Times New Roman" w:hAnsi="Times New Roman" w:cs="Times New Roman"/>
          <w:bCs/>
          <w:sz w:val="28"/>
          <w:szCs w:val="28"/>
        </w:rPr>
        <w:t>Важно, чтобы работа с детьми, начатая на уроках,  продолжалась и после их окончания.</w:t>
      </w:r>
      <w:r w:rsidRPr="00CD6B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79F" w:rsidRPr="00636279" w:rsidRDefault="009C779F" w:rsidP="0063627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>Внеклассная работа является успешным доп</w:t>
      </w:r>
      <w:r w:rsidR="00CD6BDA">
        <w:rPr>
          <w:rFonts w:ascii="Times New Roman" w:hAnsi="Times New Roman" w:cs="Times New Roman"/>
          <w:sz w:val="28"/>
          <w:szCs w:val="28"/>
        </w:rPr>
        <w:t xml:space="preserve">олнением в системе образования </w:t>
      </w:r>
      <w:r w:rsidRPr="00636279">
        <w:rPr>
          <w:rFonts w:ascii="Times New Roman" w:hAnsi="Times New Roman" w:cs="Times New Roman"/>
          <w:sz w:val="28"/>
          <w:szCs w:val="28"/>
        </w:rPr>
        <w:t>и дает положительные результаты.</w:t>
      </w:r>
    </w:p>
    <w:p w:rsidR="009C779F" w:rsidRPr="004F0374" w:rsidRDefault="009C779F" w:rsidP="00636279">
      <w:pPr>
        <w:autoSpaceDE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t>Совместно с педагогами школы мы проводим внеклассны</w:t>
      </w:r>
      <w:r w:rsidR="00CD6BDA">
        <w:rPr>
          <w:rFonts w:ascii="Times New Roman" w:hAnsi="Times New Roman" w:cs="Times New Roman"/>
          <w:sz w:val="28"/>
          <w:szCs w:val="28"/>
        </w:rPr>
        <w:t>е мероприятия по охране природы.</w:t>
      </w:r>
    </w:p>
    <w:p w:rsidR="004F0374" w:rsidRDefault="009C779F" w:rsidP="0063627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t xml:space="preserve">Ученики моего класса </w:t>
      </w:r>
      <w:r w:rsidR="00D04789" w:rsidRPr="004F0374">
        <w:rPr>
          <w:rFonts w:ascii="Times New Roman" w:hAnsi="Times New Roman" w:cs="Times New Roman"/>
          <w:sz w:val="28"/>
          <w:szCs w:val="28"/>
        </w:rPr>
        <w:t>активно уча</w:t>
      </w:r>
      <w:r w:rsidRPr="004F0374">
        <w:rPr>
          <w:rFonts w:ascii="Times New Roman" w:hAnsi="Times New Roman" w:cs="Times New Roman"/>
          <w:sz w:val="28"/>
          <w:szCs w:val="28"/>
        </w:rPr>
        <w:t>ствуют</w:t>
      </w:r>
      <w:r w:rsidR="00D04789" w:rsidRPr="004F0374">
        <w:rPr>
          <w:rFonts w:ascii="Times New Roman" w:hAnsi="Times New Roman" w:cs="Times New Roman"/>
          <w:sz w:val="28"/>
          <w:szCs w:val="28"/>
        </w:rPr>
        <w:t xml:space="preserve"> в школьных и муниципальных акциях</w:t>
      </w:r>
      <w:r w:rsidR="00781716">
        <w:rPr>
          <w:rFonts w:ascii="Times New Roman" w:hAnsi="Times New Roman" w:cs="Times New Roman"/>
          <w:sz w:val="28"/>
          <w:szCs w:val="28"/>
        </w:rPr>
        <w:t xml:space="preserve"> </w:t>
      </w:r>
      <w:r w:rsidR="000553D8" w:rsidRPr="009F5015">
        <w:rPr>
          <w:rFonts w:ascii="Times New Roman" w:hAnsi="Times New Roman" w:cs="Times New Roman"/>
          <w:b/>
          <w:sz w:val="28"/>
          <w:szCs w:val="28"/>
        </w:rPr>
        <w:t>(</w:t>
      </w:r>
      <w:r w:rsidR="000553D8">
        <w:rPr>
          <w:rFonts w:ascii="Times New Roman" w:hAnsi="Times New Roman" w:cs="Times New Roman"/>
          <w:b/>
          <w:sz w:val="28"/>
          <w:szCs w:val="28"/>
        </w:rPr>
        <w:t>Слайд 14</w:t>
      </w:r>
      <w:r w:rsidR="000553D8" w:rsidRPr="009F5015">
        <w:rPr>
          <w:rFonts w:ascii="Times New Roman" w:hAnsi="Times New Roman" w:cs="Times New Roman"/>
          <w:b/>
          <w:sz w:val="28"/>
          <w:szCs w:val="28"/>
        </w:rPr>
        <w:t>)</w:t>
      </w:r>
      <w:r w:rsidR="000553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3D8" w:rsidRPr="004F0374">
        <w:rPr>
          <w:rFonts w:ascii="Times New Roman" w:hAnsi="Times New Roman" w:cs="Times New Roman"/>
          <w:sz w:val="28"/>
          <w:szCs w:val="28"/>
        </w:rPr>
        <w:t>«Жизнь</w:t>
      </w:r>
      <w:r w:rsidR="000553D8">
        <w:rPr>
          <w:rFonts w:ascii="Times New Roman" w:hAnsi="Times New Roman" w:cs="Times New Roman"/>
          <w:sz w:val="28"/>
          <w:szCs w:val="28"/>
        </w:rPr>
        <w:t xml:space="preserve"> </w:t>
      </w:r>
      <w:r w:rsidR="000553D8" w:rsidRPr="004F0374">
        <w:rPr>
          <w:rFonts w:ascii="Times New Roman" w:hAnsi="Times New Roman" w:cs="Times New Roman"/>
          <w:sz w:val="28"/>
          <w:szCs w:val="28"/>
        </w:rPr>
        <w:t>- голубой планете!»</w:t>
      </w:r>
      <w:r w:rsidR="000553D8">
        <w:rPr>
          <w:rFonts w:ascii="Times New Roman" w:hAnsi="Times New Roman" w:cs="Times New Roman"/>
          <w:sz w:val="28"/>
          <w:szCs w:val="28"/>
        </w:rPr>
        <w:t xml:space="preserve">, </w:t>
      </w:r>
      <w:r w:rsidR="000553D8" w:rsidRPr="000553D8">
        <w:rPr>
          <w:rFonts w:ascii="Times New Roman" w:hAnsi="Times New Roman" w:cs="Times New Roman"/>
          <w:b/>
          <w:sz w:val="28"/>
          <w:szCs w:val="28"/>
        </w:rPr>
        <w:t>(Слайд 15)</w:t>
      </w:r>
      <w:r w:rsidR="000553D8" w:rsidRPr="00CE56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AB6">
        <w:rPr>
          <w:rFonts w:ascii="Times New Roman" w:hAnsi="Times New Roman" w:cs="Times New Roman"/>
          <w:sz w:val="28"/>
          <w:szCs w:val="28"/>
        </w:rPr>
        <w:t>«Чист</w:t>
      </w:r>
      <w:r w:rsidR="000553D8">
        <w:rPr>
          <w:rFonts w:ascii="Times New Roman" w:hAnsi="Times New Roman" w:cs="Times New Roman"/>
          <w:sz w:val="28"/>
          <w:szCs w:val="28"/>
        </w:rPr>
        <w:t>ый двор – чистая школа»</w:t>
      </w:r>
      <w:r w:rsidR="00B4777E" w:rsidRPr="000553D8">
        <w:rPr>
          <w:rFonts w:ascii="Times New Roman" w:hAnsi="Times New Roman" w:cs="Times New Roman"/>
          <w:sz w:val="28"/>
          <w:szCs w:val="28"/>
        </w:rPr>
        <w:t>,</w:t>
      </w:r>
      <w:r w:rsidR="00B4777E" w:rsidRPr="004F0374">
        <w:rPr>
          <w:rFonts w:ascii="Times New Roman" w:hAnsi="Times New Roman" w:cs="Times New Roman"/>
          <w:sz w:val="28"/>
          <w:szCs w:val="28"/>
        </w:rPr>
        <w:t xml:space="preserve"> </w:t>
      </w:r>
      <w:r w:rsidR="000553D8" w:rsidRPr="009F5015">
        <w:rPr>
          <w:rFonts w:ascii="Times New Roman" w:hAnsi="Times New Roman" w:cs="Times New Roman"/>
          <w:b/>
          <w:sz w:val="28"/>
          <w:szCs w:val="28"/>
        </w:rPr>
        <w:t>(</w:t>
      </w:r>
      <w:r w:rsidR="000553D8">
        <w:rPr>
          <w:rFonts w:ascii="Times New Roman" w:hAnsi="Times New Roman" w:cs="Times New Roman"/>
          <w:b/>
          <w:sz w:val="28"/>
          <w:szCs w:val="28"/>
        </w:rPr>
        <w:t>Слайд 16</w:t>
      </w:r>
      <w:r w:rsidR="000553D8" w:rsidRPr="009F5015">
        <w:rPr>
          <w:rFonts w:ascii="Times New Roman" w:hAnsi="Times New Roman" w:cs="Times New Roman"/>
          <w:b/>
          <w:sz w:val="28"/>
          <w:szCs w:val="28"/>
        </w:rPr>
        <w:t>)</w:t>
      </w:r>
      <w:r w:rsidR="000553D8">
        <w:rPr>
          <w:rFonts w:ascii="Times New Roman" w:hAnsi="Times New Roman" w:cs="Times New Roman"/>
          <w:sz w:val="28"/>
          <w:szCs w:val="28"/>
        </w:rPr>
        <w:t xml:space="preserve"> </w:t>
      </w:r>
      <w:r w:rsidR="00CF64E7" w:rsidRPr="004F0374">
        <w:rPr>
          <w:rFonts w:ascii="Times New Roman" w:hAnsi="Times New Roman" w:cs="Times New Roman"/>
          <w:sz w:val="28"/>
          <w:szCs w:val="28"/>
        </w:rPr>
        <w:t>«Первые вестники весны»</w:t>
      </w:r>
      <w:r w:rsidR="00B4777E" w:rsidRPr="004F0374">
        <w:rPr>
          <w:rFonts w:ascii="Times New Roman" w:hAnsi="Times New Roman" w:cs="Times New Roman"/>
          <w:sz w:val="28"/>
          <w:szCs w:val="28"/>
        </w:rPr>
        <w:t>!», «Природа родного края»,</w:t>
      </w:r>
      <w:r w:rsidR="00CE564B">
        <w:rPr>
          <w:rFonts w:ascii="Times New Roman" w:hAnsi="Times New Roman" w:cs="Times New Roman"/>
          <w:sz w:val="28"/>
          <w:szCs w:val="28"/>
        </w:rPr>
        <w:t xml:space="preserve"> </w:t>
      </w:r>
      <w:r w:rsidR="000553D8" w:rsidRPr="004F0374">
        <w:rPr>
          <w:rFonts w:ascii="Times New Roman" w:hAnsi="Times New Roman" w:cs="Times New Roman"/>
          <w:sz w:val="28"/>
          <w:szCs w:val="28"/>
        </w:rPr>
        <w:t>«День птиц»</w:t>
      </w:r>
      <w:r w:rsidR="000553D8">
        <w:rPr>
          <w:rFonts w:ascii="Times New Roman" w:hAnsi="Times New Roman" w:cs="Times New Roman"/>
          <w:sz w:val="28"/>
          <w:szCs w:val="28"/>
        </w:rPr>
        <w:t xml:space="preserve">. </w:t>
      </w:r>
      <w:r w:rsidR="00D04789" w:rsidRPr="004F0374">
        <w:rPr>
          <w:rFonts w:ascii="Times New Roman" w:hAnsi="Times New Roman" w:cs="Times New Roman"/>
          <w:sz w:val="28"/>
          <w:szCs w:val="28"/>
        </w:rPr>
        <w:t>Наибольший интерес у детей вызывает акция</w:t>
      </w:r>
      <w:r w:rsidR="00781716">
        <w:rPr>
          <w:rFonts w:ascii="Times New Roman" w:hAnsi="Times New Roman" w:cs="Times New Roman"/>
          <w:sz w:val="28"/>
          <w:szCs w:val="28"/>
        </w:rPr>
        <w:t xml:space="preserve"> </w:t>
      </w:r>
      <w:r w:rsidR="00781716" w:rsidRPr="009F5015">
        <w:rPr>
          <w:rFonts w:ascii="Times New Roman" w:hAnsi="Times New Roman" w:cs="Times New Roman"/>
          <w:b/>
          <w:sz w:val="28"/>
          <w:szCs w:val="28"/>
        </w:rPr>
        <w:t>(</w:t>
      </w:r>
      <w:r w:rsidR="00CE564B">
        <w:rPr>
          <w:rFonts w:ascii="Times New Roman" w:hAnsi="Times New Roman" w:cs="Times New Roman"/>
          <w:b/>
          <w:sz w:val="28"/>
          <w:szCs w:val="28"/>
        </w:rPr>
        <w:t>Слайд 17</w:t>
      </w:r>
      <w:r w:rsidR="00781716" w:rsidRPr="009F5015">
        <w:rPr>
          <w:rFonts w:ascii="Times New Roman" w:hAnsi="Times New Roman" w:cs="Times New Roman"/>
          <w:b/>
          <w:sz w:val="28"/>
          <w:szCs w:val="28"/>
        </w:rPr>
        <w:t>)</w:t>
      </w:r>
      <w:r w:rsidR="00D04789" w:rsidRPr="004F0374">
        <w:rPr>
          <w:rFonts w:ascii="Times New Roman" w:hAnsi="Times New Roman" w:cs="Times New Roman"/>
          <w:sz w:val="28"/>
          <w:szCs w:val="28"/>
        </w:rPr>
        <w:t xml:space="preserve"> «Покорми</w:t>
      </w:r>
      <w:r w:rsidR="00B4777E" w:rsidRPr="004F0374">
        <w:rPr>
          <w:rFonts w:ascii="Times New Roman" w:hAnsi="Times New Roman" w:cs="Times New Roman"/>
          <w:sz w:val="28"/>
          <w:szCs w:val="28"/>
        </w:rPr>
        <w:t>те</w:t>
      </w:r>
      <w:r w:rsidR="00D04789" w:rsidRPr="004F0374">
        <w:rPr>
          <w:rFonts w:ascii="Times New Roman" w:hAnsi="Times New Roman" w:cs="Times New Roman"/>
          <w:sz w:val="28"/>
          <w:szCs w:val="28"/>
        </w:rPr>
        <w:t xml:space="preserve"> птиц зимой», ребята вместе с родителями делают кормушки, которые ра</w:t>
      </w:r>
      <w:r w:rsidR="00CD6BDA">
        <w:rPr>
          <w:rFonts w:ascii="Times New Roman" w:hAnsi="Times New Roman" w:cs="Times New Roman"/>
          <w:sz w:val="28"/>
          <w:szCs w:val="28"/>
        </w:rPr>
        <w:t>звешивают во дворах микрорайона</w:t>
      </w:r>
      <w:r w:rsidR="00D04789" w:rsidRPr="004F0374">
        <w:rPr>
          <w:rFonts w:ascii="Times New Roman" w:hAnsi="Times New Roman" w:cs="Times New Roman"/>
          <w:sz w:val="28"/>
          <w:szCs w:val="28"/>
        </w:rPr>
        <w:t xml:space="preserve"> </w:t>
      </w:r>
      <w:r w:rsidR="00B0763B" w:rsidRPr="004F0374">
        <w:rPr>
          <w:rFonts w:ascii="Times New Roman" w:hAnsi="Times New Roman" w:cs="Times New Roman"/>
          <w:sz w:val="28"/>
          <w:szCs w:val="28"/>
        </w:rPr>
        <w:t>и регулярно их пополняют</w:t>
      </w:r>
      <w:r w:rsidR="00D04789" w:rsidRPr="004F0374">
        <w:rPr>
          <w:rFonts w:ascii="Times New Roman" w:hAnsi="Times New Roman" w:cs="Times New Roman"/>
          <w:sz w:val="28"/>
          <w:szCs w:val="28"/>
        </w:rPr>
        <w:t>.</w:t>
      </w:r>
      <w:r w:rsidR="004F0374" w:rsidRPr="004F03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374" w:rsidRPr="004F0374" w:rsidRDefault="004F0374" w:rsidP="0063627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374">
        <w:rPr>
          <w:rFonts w:ascii="Times New Roman" w:hAnsi="Times New Roman" w:cs="Times New Roman"/>
          <w:sz w:val="28"/>
          <w:szCs w:val="28"/>
        </w:rPr>
        <w:t xml:space="preserve">В своей работе я применяю </w:t>
      </w:r>
      <w:r w:rsidRPr="00CD6BDA">
        <w:rPr>
          <w:rFonts w:ascii="Times New Roman" w:hAnsi="Times New Roman" w:cs="Times New Roman"/>
          <w:bCs/>
          <w:sz w:val="28"/>
          <w:szCs w:val="28"/>
        </w:rPr>
        <w:t>проектную деятельность,</w:t>
      </w:r>
      <w:r w:rsidR="007817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1716" w:rsidRPr="009F5015">
        <w:rPr>
          <w:rFonts w:ascii="Times New Roman" w:hAnsi="Times New Roman" w:cs="Times New Roman"/>
          <w:b/>
          <w:bCs/>
          <w:sz w:val="28"/>
          <w:szCs w:val="28"/>
        </w:rPr>
        <w:t>(Слайд 1</w:t>
      </w:r>
      <w:r w:rsidR="000553D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781716" w:rsidRPr="009F5015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CD6BDA">
        <w:rPr>
          <w:rFonts w:ascii="Times New Roman" w:hAnsi="Times New Roman" w:cs="Times New Roman"/>
          <w:bCs/>
          <w:sz w:val="28"/>
          <w:szCs w:val="28"/>
        </w:rPr>
        <w:t xml:space="preserve"> на мой взгляд</w:t>
      </w:r>
      <w:r w:rsidR="00D33900" w:rsidRPr="00CD6BDA">
        <w:rPr>
          <w:rFonts w:ascii="Times New Roman" w:hAnsi="Times New Roman" w:cs="Times New Roman"/>
          <w:bCs/>
          <w:sz w:val="28"/>
          <w:szCs w:val="28"/>
        </w:rPr>
        <w:t>,</w:t>
      </w:r>
      <w:r w:rsidRPr="00CD6BDA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Pr="004F0374">
        <w:rPr>
          <w:rFonts w:ascii="Times New Roman" w:hAnsi="Times New Roman" w:cs="Times New Roman"/>
          <w:sz w:val="28"/>
          <w:szCs w:val="28"/>
        </w:rPr>
        <w:t xml:space="preserve">абота над проектом способствует формированию принципов повседневной жизни. Эти принципы помогут </w:t>
      </w:r>
      <w:r>
        <w:rPr>
          <w:rFonts w:ascii="Times New Roman" w:hAnsi="Times New Roman" w:cs="Times New Roman"/>
          <w:sz w:val="28"/>
          <w:szCs w:val="28"/>
        </w:rPr>
        <w:t>ребятам</w:t>
      </w:r>
      <w:r w:rsidRPr="004F0374">
        <w:rPr>
          <w:rFonts w:ascii="Times New Roman" w:hAnsi="Times New Roman" w:cs="Times New Roman"/>
          <w:sz w:val="28"/>
          <w:szCs w:val="28"/>
        </w:rPr>
        <w:t xml:space="preserve"> принимать правильные решения в интересах Природы и Жизни. Дети работают над проект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4F0374">
        <w:rPr>
          <w:rFonts w:ascii="Times New Roman" w:hAnsi="Times New Roman" w:cs="Times New Roman"/>
          <w:sz w:val="28"/>
          <w:szCs w:val="28"/>
        </w:rPr>
        <w:t xml:space="preserve"> индивидуально или малыми группами. </w:t>
      </w:r>
    </w:p>
    <w:p w:rsidR="00CF64E7" w:rsidRPr="004F0374" w:rsidRDefault="00781716" w:rsidP="00636279">
      <w:pPr>
        <w:autoSpaceDE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015">
        <w:rPr>
          <w:rFonts w:ascii="Times New Roman" w:hAnsi="Times New Roman" w:cs="Times New Roman"/>
          <w:b/>
          <w:sz w:val="28"/>
          <w:szCs w:val="28"/>
        </w:rPr>
        <w:lastRenderedPageBreak/>
        <w:t>(</w:t>
      </w:r>
      <w:r w:rsidR="004D2DEA">
        <w:rPr>
          <w:rFonts w:ascii="Times New Roman" w:hAnsi="Times New Roman" w:cs="Times New Roman"/>
          <w:b/>
          <w:sz w:val="28"/>
          <w:szCs w:val="28"/>
        </w:rPr>
        <w:t>Слайд 19</w:t>
      </w:r>
      <w:r w:rsidRPr="009F5015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BDA">
        <w:rPr>
          <w:rFonts w:ascii="Times New Roman" w:hAnsi="Times New Roman" w:cs="Times New Roman"/>
          <w:sz w:val="28"/>
          <w:szCs w:val="28"/>
        </w:rPr>
        <w:t>На</w:t>
      </w:r>
      <w:r w:rsidR="00CF64E7" w:rsidRPr="00636279">
        <w:rPr>
          <w:rFonts w:ascii="Times New Roman" w:hAnsi="Times New Roman" w:cs="Times New Roman"/>
          <w:sz w:val="28"/>
          <w:szCs w:val="28"/>
        </w:rPr>
        <w:t>кануне</w:t>
      </w:r>
      <w:r w:rsidR="00CF64E7" w:rsidRPr="004F0374">
        <w:rPr>
          <w:rFonts w:ascii="Times New Roman" w:hAnsi="Times New Roman" w:cs="Times New Roman"/>
          <w:sz w:val="28"/>
          <w:szCs w:val="28"/>
        </w:rPr>
        <w:t xml:space="preserve"> нового года </w:t>
      </w:r>
      <w:r w:rsidR="000804F4" w:rsidRPr="004F0374">
        <w:rPr>
          <w:rFonts w:ascii="Times New Roman" w:hAnsi="Times New Roman" w:cs="Times New Roman"/>
          <w:sz w:val="28"/>
          <w:szCs w:val="28"/>
        </w:rPr>
        <w:t xml:space="preserve">я </w:t>
      </w:r>
      <w:r w:rsidR="00CF64E7" w:rsidRPr="004F0374">
        <w:rPr>
          <w:rFonts w:ascii="Times New Roman" w:hAnsi="Times New Roman" w:cs="Times New Roman"/>
          <w:sz w:val="28"/>
          <w:szCs w:val="28"/>
        </w:rPr>
        <w:t>провела конкурс листовок «Если</w:t>
      </w:r>
      <w:r w:rsidR="00CD6BDA">
        <w:rPr>
          <w:rFonts w:ascii="Times New Roman" w:hAnsi="Times New Roman" w:cs="Times New Roman"/>
          <w:sz w:val="28"/>
          <w:szCs w:val="28"/>
        </w:rPr>
        <w:t>,</w:t>
      </w:r>
      <w:r w:rsidR="00CF64E7" w:rsidRPr="004F0374">
        <w:rPr>
          <w:rFonts w:ascii="Times New Roman" w:hAnsi="Times New Roman" w:cs="Times New Roman"/>
          <w:sz w:val="28"/>
          <w:szCs w:val="28"/>
        </w:rPr>
        <w:t xml:space="preserve"> все будут ёлки рубить…»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015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4D2DEA">
        <w:rPr>
          <w:rFonts w:ascii="Times New Roman" w:hAnsi="Times New Roman" w:cs="Times New Roman"/>
          <w:b/>
          <w:sz w:val="28"/>
          <w:szCs w:val="28"/>
        </w:rPr>
        <w:t>20</w:t>
      </w:r>
      <w:r w:rsidRPr="009F5015">
        <w:rPr>
          <w:rFonts w:ascii="Times New Roman" w:hAnsi="Times New Roman" w:cs="Times New Roman"/>
          <w:b/>
          <w:sz w:val="28"/>
          <w:szCs w:val="28"/>
        </w:rPr>
        <w:t>)</w:t>
      </w:r>
      <w:r w:rsidR="000804F4" w:rsidRPr="004F0374">
        <w:rPr>
          <w:rFonts w:ascii="Times New Roman" w:hAnsi="Times New Roman" w:cs="Times New Roman"/>
          <w:sz w:val="28"/>
          <w:szCs w:val="28"/>
        </w:rPr>
        <w:t xml:space="preserve"> цель которого</w:t>
      </w:r>
      <w:r w:rsidR="00CD6BDA">
        <w:rPr>
          <w:rFonts w:ascii="Times New Roman" w:hAnsi="Times New Roman" w:cs="Times New Roman"/>
          <w:sz w:val="28"/>
          <w:szCs w:val="28"/>
        </w:rPr>
        <w:t>,</w:t>
      </w:r>
      <w:r w:rsidR="000804F4" w:rsidRPr="004F0374">
        <w:rPr>
          <w:rFonts w:ascii="Times New Roman" w:hAnsi="Times New Roman" w:cs="Times New Roman"/>
          <w:sz w:val="28"/>
          <w:szCs w:val="28"/>
        </w:rPr>
        <w:t xml:space="preserve"> бережное отношения к природе.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015">
        <w:rPr>
          <w:rFonts w:ascii="Times New Roman" w:hAnsi="Times New Roman" w:cs="Times New Roman"/>
          <w:b/>
          <w:sz w:val="28"/>
          <w:szCs w:val="28"/>
        </w:rPr>
        <w:t>(</w:t>
      </w:r>
      <w:r w:rsidR="004D2DEA">
        <w:rPr>
          <w:rFonts w:ascii="Times New Roman" w:hAnsi="Times New Roman" w:cs="Times New Roman"/>
          <w:b/>
          <w:sz w:val="28"/>
          <w:szCs w:val="28"/>
        </w:rPr>
        <w:t>Слайд 21</w:t>
      </w:r>
      <w:r w:rsidRPr="009F5015">
        <w:rPr>
          <w:rFonts w:ascii="Times New Roman" w:hAnsi="Times New Roman" w:cs="Times New Roman"/>
          <w:b/>
          <w:sz w:val="28"/>
          <w:szCs w:val="28"/>
        </w:rPr>
        <w:t>)</w:t>
      </w:r>
      <w:r w:rsidR="000804F4" w:rsidRPr="004F0374">
        <w:rPr>
          <w:rFonts w:ascii="Times New Roman" w:hAnsi="Times New Roman" w:cs="Times New Roman"/>
          <w:sz w:val="28"/>
          <w:szCs w:val="28"/>
        </w:rPr>
        <w:t xml:space="preserve"> После этого конкурса ребята, предложили</w:t>
      </w:r>
      <w:r w:rsidR="009C779F" w:rsidRPr="004F0374">
        <w:rPr>
          <w:rFonts w:ascii="Times New Roman" w:hAnsi="Times New Roman" w:cs="Times New Roman"/>
          <w:sz w:val="28"/>
          <w:szCs w:val="28"/>
        </w:rPr>
        <w:t>:</w:t>
      </w:r>
      <w:r w:rsidR="000804F4" w:rsidRPr="004F0374">
        <w:rPr>
          <w:rFonts w:ascii="Times New Roman" w:hAnsi="Times New Roman" w:cs="Times New Roman"/>
          <w:sz w:val="28"/>
          <w:szCs w:val="28"/>
        </w:rPr>
        <w:t xml:space="preserve">  </w:t>
      </w:r>
      <w:r w:rsidR="009C779F" w:rsidRPr="004F0374">
        <w:rPr>
          <w:rFonts w:ascii="Times New Roman" w:hAnsi="Times New Roman" w:cs="Times New Roman"/>
          <w:sz w:val="28"/>
          <w:szCs w:val="28"/>
        </w:rPr>
        <w:t>«</w:t>
      </w:r>
      <w:r w:rsidR="000804F4" w:rsidRPr="004F0374">
        <w:rPr>
          <w:rFonts w:ascii="Times New Roman" w:hAnsi="Times New Roman" w:cs="Times New Roman"/>
          <w:sz w:val="28"/>
          <w:szCs w:val="28"/>
        </w:rPr>
        <w:t xml:space="preserve">Почему бы </w:t>
      </w:r>
      <w:r w:rsidR="009C779F" w:rsidRPr="004F0374">
        <w:rPr>
          <w:rFonts w:ascii="Times New Roman" w:hAnsi="Times New Roman" w:cs="Times New Roman"/>
          <w:sz w:val="28"/>
          <w:szCs w:val="28"/>
        </w:rPr>
        <w:t xml:space="preserve"> нам </w:t>
      </w:r>
      <w:r w:rsidR="000804F4" w:rsidRPr="004F0374">
        <w:rPr>
          <w:rFonts w:ascii="Times New Roman" w:hAnsi="Times New Roman" w:cs="Times New Roman"/>
          <w:sz w:val="28"/>
          <w:szCs w:val="28"/>
        </w:rPr>
        <w:t>не посадить дерево?</w:t>
      </w:r>
      <w:r w:rsidR="009C779F" w:rsidRPr="004F03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015">
        <w:rPr>
          <w:rFonts w:ascii="Times New Roman" w:hAnsi="Times New Roman" w:cs="Times New Roman"/>
          <w:b/>
          <w:sz w:val="28"/>
          <w:szCs w:val="28"/>
        </w:rPr>
        <w:t>(</w:t>
      </w:r>
      <w:r w:rsidR="004D2DEA">
        <w:rPr>
          <w:rFonts w:ascii="Times New Roman" w:hAnsi="Times New Roman" w:cs="Times New Roman"/>
          <w:b/>
          <w:sz w:val="28"/>
          <w:szCs w:val="28"/>
        </w:rPr>
        <w:t>Слайд 22</w:t>
      </w:r>
      <w:r w:rsidRPr="009F5015">
        <w:rPr>
          <w:rFonts w:ascii="Times New Roman" w:hAnsi="Times New Roman" w:cs="Times New Roman"/>
          <w:b/>
          <w:sz w:val="28"/>
          <w:szCs w:val="28"/>
        </w:rPr>
        <w:t>)</w:t>
      </w:r>
      <w:r w:rsidR="000804F4" w:rsidRPr="004F0374">
        <w:rPr>
          <w:rFonts w:ascii="Times New Roman" w:hAnsi="Times New Roman" w:cs="Times New Roman"/>
          <w:sz w:val="28"/>
          <w:szCs w:val="28"/>
        </w:rPr>
        <w:t xml:space="preserve"> </w:t>
      </w:r>
      <w:r w:rsidR="002C1EE9" w:rsidRPr="004F0374">
        <w:rPr>
          <w:rFonts w:ascii="Times New Roman" w:hAnsi="Times New Roman" w:cs="Times New Roman"/>
          <w:sz w:val="28"/>
          <w:szCs w:val="28"/>
        </w:rPr>
        <w:t>Я поняла, что это мероприятие  не прошло даром, оно заставило практически каждого ребенка задуматься о гуманном отношении к природе. Мы решили весной посадить дерево на школьной территории.</w:t>
      </w:r>
    </w:p>
    <w:p w:rsidR="00BE475E" w:rsidRPr="00636279" w:rsidRDefault="00BE475E" w:rsidP="00BE4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 xml:space="preserve">Свое выступление я хочу закончить словами из стихотворения Леонида </w:t>
      </w:r>
      <w:proofErr w:type="spellStart"/>
      <w:r w:rsidRPr="00636279">
        <w:rPr>
          <w:rFonts w:ascii="Times New Roman" w:hAnsi="Times New Roman" w:cs="Times New Roman"/>
          <w:sz w:val="28"/>
          <w:szCs w:val="28"/>
        </w:rPr>
        <w:t>Дербенева</w:t>
      </w:r>
      <w:proofErr w:type="spellEnd"/>
      <w:r w:rsidRPr="00636279">
        <w:rPr>
          <w:rFonts w:ascii="Times New Roman" w:hAnsi="Times New Roman" w:cs="Times New Roman"/>
          <w:sz w:val="28"/>
          <w:szCs w:val="28"/>
        </w:rPr>
        <w:t>.</w:t>
      </w:r>
    </w:p>
    <w:p w:rsidR="00BE475E" w:rsidRPr="00636279" w:rsidRDefault="00BE475E" w:rsidP="00BE4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>Прости, Земля!</w:t>
      </w:r>
    </w:p>
    <w:p w:rsidR="00BE475E" w:rsidRPr="00636279" w:rsidRDefault="00BE475E" w:rsidP="00BE4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>Мы ведь еще растем.</w:t>
      </w:r>
    </w:p>
    <w:p w:rsidR="00BE475E" w:rsidRPr="00636279" w:rsidRDefault="00BE475E" w:rsidP="00BE4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>Своих детей прости за все, за все.</w:t>
      </w:r>
    </w:p>
    <w:p w:rsidR="00BE475E" w:rsidRPr="00636279" w:rsidRDefault="00BE475E" w:rsidP="00BE4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>Поверь, Земля, люди найдут пути</w:t>
      </w:r>
    </w:p>
    <w:p w:rsidR="00BE475E" w:rsidRPr="00636279" w:rsidRDefault="00BE475E" w:rsidP="00BE4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279">
        <w:rPr>
          <w:rFonts w:ascii="Times New Roman" w:hAnsi="Times New Roman" w:cs="Times New Roman"/>
          <w:sz w:val="28"/>
          <w:szCs w:val="28"/>
        </w:rPr>
        <w:t>Спасти тебя, себя спасти.</w:t>
      </w:r>
    </w:p>
    <w:p w:rsidR="00BE475E" w:rsidRPr="00636279" w:rsidRDefault="00781716" w:rsidP="0063627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015">
        <w:rPr>
          <w:rFonts w:ascii="Times New Roman" w:hAnsi="Times New Roman" w:cs="Times New Roman"/>
          <w:b/>
          <w:sz w:val="28"/>
          <w:szCs w:val="28"/>
        </w:rPr>
        <w:t>(Слайд 2</w:t>
      </w:r>
      <w:r w:rsidR="004D2DEA">
        <w:rPr>
          <w:rFonts w:ascii="Times New Roman" w:hAnsi="Times New Roman" w:cs="Times New Roman"/>
          <w:b/>
          <w:sz w:val="28"/>
          <w:szCs w:val="28"/>
        </w:rPr>
        <w:t>3</w:t>
      </w:r>
      <w:r w:rsidRPr="009F5015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75E" w:rsidRPr="00636279">
        <w:rPr>
          <w:rFonts w:ascii="Times New Roman" w:hAnsi="Times New Roman" w:cs="Times New Roman"/>
          <w:sz w:val="28"/>
          <w:szCs w:val="28"/>
        </w:rPr>
        <w:t xml:space="preserve">Мне бы очень хотелось верить, в </w:t>
      </w:r>
      <w:r w:rsidR="00636279" w:rsidRPr="00636279">
        <w:rPr>
          <w:rFonts w:ascii="Times New Roman" w:hAnsi="Times New Roman" w:cs="Times New Roman"/>
          <w:sz w:val="28"/>
          <w:szCs w:val="28"/>
        </w:rPr>
        <w:t>то,</w:t>
      </w:r>
      <w:r w:rsidR="00BE475E" w:rsidRPr="00636279">
        <w:rPr>
          <w:rFonts w:ascii="Times New Roman" w:hAnsi="Times New Roman" w:cs="Times New Roman"/>
          <w:sz w:val="28"/>
          <w:szCs w:val="28"/>
        </w:rPr>
        <w:t xml:space="preserve"> что посеянные мной в сердцах детей зерна доброты и любви к окружающему миру в будущем д</w:t>
      </w:r>
      <w:r w:rsidR="00636279">
        <w:rPr>
          <w:rFonts w:ascii="Times New Roman" w:hAnsi="Times New Roman" w:cs="Times New Roman"/>
          <w:sz w:val="28"/>
          <w:szCs w:val="28"/>
        </w:rPr>
        <w:t>адут свои светлые всходы</w:t>
      </w:r>
      <w:r w:rsidR="00636279" w:rsidRPr="00636279">
        <w:rPr>
          <w:rFonts w:ascii="Times New Roman" w:hAnsi="Times New Roman" w:cs="Times New Roman"/>
          <w:sz w:val="28"/>
          <w:szCs w:val="28"/>
        </w:rPr>
        <w:t>.</w:t>
      </w:r>
    </w:p>
    <w:sectPr w:rsidR="00BE475E" w:rsidRPr="00636279" w:rsidSect="00C31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2" w15:restartNumberingAfterBreak="0">
    <w:nsid w:val="00000008"/>
    <w:multiLevelType w:val="singleLevel"/>
    <w:tmpl w:val="00000008"/>
    <w:name w:val="WW8Num13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</w:abstractNum>
  <w:abstractNum w:abstractNumId="3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)"/>
      <w:lvlJc w:val="left"/>
      <w:pPr>
        <w:tabs>
          <w:tab w:val="num" w:pos="975"/>
        </w:tabs>
        <w:ind w:left="975" w:hanging="360"/>
      </w:pPr>
      <w:rPr>
        <w:rFonts w:hint="default"/>
        <w:sz w:val="28"/>
        <w:szCs w:val="28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99"/>
    <w:rsid w:val="0000477F"/>
    <w:rsid w:val="000553D8"/>
    <w:rsid w:val="000804F4"/>
    <w:rsid w:val="000C00FF"/>
    <w:rsid w:val="00125717"/>
    <w:rsid w:val="001C46E8"/>
    <w:rsid w:val="002B79CF"/>
    <w:rsid w:val="002C1EE9"/>
    <w:rsid w:val="0030137B"/>
    <w:rsid w:val="00302BC7"/>
    <w:rsid w:val="00361D6C"/>
    <w:rsid w:val="00366FD5"/>
    <w:rsid w:val="003B5C96"/>
    <w:rsid w:val="004714F1"/>
    <w:rsid w:val="00473653"/>
    <w:rsid w:val="004D2DEA"/>
    <w:rsid w:val="004D62EA"/>
    <w:rsid w:val="004E7FF5"/>
    <w:rsid w:val="004F0374"/>
    <w:rsid w:val="0050325C"/>
    <w:rsid w:val="005132C7"/>
    <w:rsid w:val="00557C38"/>
    <w:rsid w:val="00636279"/>
    <w:rsid w:val="00654211"/>
    <w:rsid w:val="00671FD4"/>
    <w:rsid w:val="006F3571"/>
    <w:rsid w:val="00747345"/>
    <w:rsid w:val="007644D6"/>
    <w:rsid w:val="00781716"/>
    <w:rsid w:val="00786721"/>
    <w:rsid w:val="007D53FA"/>
    <w:rsid w:val="007E3845"/>
    <w:rsid w:val="007F6AB6"/>
    <w:rsid w:val="00821ED2"/>
    <w:rsid w:val="00875035"/>
    <w:rsid w:val="008A69D6"/>
    <w:rsid w:val="00900EE3"/>
    <w:rsid w:val="00905597"/>
    <w:rsid w:val="009142B3"/>
    <w:rsid w:val="00935146"/>
    <w:rsid w:val="009C779F"/>
    <w:rsid w:val="009F5015"/>
    <w:rsid w:val="009F73DD"/>
    <w:rsid w:val="00A25BDF"/>
    <w:rsid w:val="00A5529E"/>
    <w:rsid w:val="00AB0864"/>
    <w:rsid w:val="00AB09CE"/>
    <w:rsid w:val="00AB68B4"/>
    <w:rsid w:val="00AD52BD"/>
    <w:rsid w:val="00B0763B"/>
    <w:rsid w:val="00B4777E"/>
    <w:rsid w:val="00B977B2"/>
    <w:rsid w:val="00BA5599"/>
    <w:rsid w:val="00BB5950"/>
    <w:rsid w:val="00BD64F6"/>
    <w:rsid w:val="00BE475E"/>
    <w:rsid w:val="00BF28F0"/>
    <w:rsid w:val="00C31CBF"/>
    <w:rsid w:val="00CD6BDA"/>
    <w:rsid w:val="00CE203F"/>
    <w:rsid w:val="00CE564B"/>
    <w:rsid w:val="00CF64E7"/>
    <w:rsid w:val="00D04789"/>
    <w:rsid w:val="00D10639"/>
    <w:rsid w:val="00D249AE"/>
    <w:rsid w:val="00D33900"/>
    <w:rsid w:val="00D62B8C"/>
    <w:rsid w:val="00DB6441"/>
    <w:rsid w:val="00DD0335"/>
    <w:rsid w:val="00EA1237"/>
    <w:rsid w:val="00EB5F9D"/>
    <w:rsid w:val="00ED2BEF"/>
    <w:rsid w:val="00EE4995"/>
    <w:rsid w:val="00F4382D"/>
    <w:rsid w:val="00F7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E07B1D-5BE8-434B-ADA9-B7DDF61C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BB5950"/>
    <w:pPr>
      <w:tabs>
        <w:tab w:val="num" w:pos="1571"/>
      </w:tabs>
      <w:suppressAutoHyphens/>
      <w:spacing w:before="280" w:after="280" w:line="240" w:lineRule="auto"/>
      <w:ind w:left="1571" w:hanging="720"/>
      <w:outlineLvl w:val="0"/>
    </w:pPr>
    <w:rPr>
      <w:rFonts w:ascii="Arial" w:eastAsia="Times New Roman" w:hAnsi="Arial" w:cs="Arial"/>
      <w:b/>
      <w:bCs/>
      <w:color w:val="199043"/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BA5599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A5599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BB5950"/>
    <w:rPr>
      <w:rFonts w:ascii="Arial" w:eastAsia="Times New Roman" w:hAnsi="Arial" w:cs="Arial"/>
      <w:b/>
      <w:bCs/>
      <w:color w:val="199043"/>
      <w:kern w:val="1"/>
      <w:sz w:val="28"/>
      <w:szCs w:val="28"/>
      <w:lang w:eastAsia="ar-SA"/>
    </w:rPr>
  </w:style>
  <w:style w:type="paragraph" w:styleId="a0">
    <w:name w:val="Body Text"/>
    <w:basedOn w:val="a"/>
    <w:link w:val="a7"/>
    <w:uiPriority w:val="99"/>
    <w:semiHidden/>
    <w:unhideWhenUsed/>
    <w:rsid w:val="00BB595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BB5950"/>
  </w:style>
  <w:style w:type="paragraph" w:styleId="a8">
    <w:name w:val="Balloon Text"/>
    <w:basedOn w:val="a"/>
    <w:link w:val="a9"/>
    <w:uiPriority w:val="99"/>
    <w:semiHidden/>
    <w:unhideWhenUsed/>
    <w:rsid w:val="00BB5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B595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E20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D9FFE-EA77-4E0B-953D-F36E48D3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 Ефимов</cp:lastModifiedBy>
  <cp:revision>4</cp:revision>
  <cp:lastPrinted>2018-01-20T20:41:00Z</cp:lastPrinted>
  <dcterms:created xsi:type="dcterms:W3CDTF">2018-01-21T19:58:00Z</dcterms:created>
  <dcterms:modified xsi:type="dcterms:W3CDTF">2022-02-26T20:58:00Z</dcterms:modified>
</cp:coreProperties>
</file>